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  <Default Extension="jpg" ContentType="image/jp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8"/>
          <w:szCs w:val="8"/>
        </w:rPr>
        <w:jc w:val="left"/>
        <w:spacing w:before="5" w:lineRule="exact" w:line="80"/>
      </w:pPr>
      <w:r>
        <w:pict>
          <v:shape type="#_x0000_t202" style="position:absolute;margin-left:370.83pt;margin-top:63.05pt;width:16.2pt;height:33.62pt;mso-position-horizontal-relative:page;mso-position-vertical-relative:page;z-index:-253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139" w:hRule="exact"/>
                    </w:trPr>
                    <w:tc>
                      <w:tcPr>
                        <w:tcW w:w="289" w:type="dxa"/>
                        <w:gridSpan w:val="2"/>
                        <w:tcBorders>
                          <w:top w:val="single" w:sz="8" w:space="0" w:color="EAEAEA"/>
                          <w:left w:val="single" w:sz="8" w:space="0" w:color="EAEAEA"/>
                          <w:bottom w:val="single" w:sz="8" w:space="0" w:color="EAEAEA"/>
                          <w:right w:val="single" w:sz="8" w:space="0" w:color="EAEAEA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9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</w:tc>
                  </w:tr>
                  <w:tr>
                    <w:trPr>
                      <w:trHeight w:val="104" w:hRule="exact"/>
                    </w:trPr>
                    <w:tc>
                      <w:tcPr>
                        <w:tcW w:w="108" w:type="dxa"/>
                        <w:tcBorders>
                          <w:top w:val="single" w:sz="8" w:space="0" w:color="EAEAEA"/>
                          <w:left w:val="single" w:sz="8" w:space="0" w:color="EAEAEA"/>
                          <w:bottom w:val="single" w:sz="8" w:space="0" w:color="EAEAEA"/>
                          <w:right w:val="single" w:sz="8" w:space="0" w:color="EAEAEA"/>
                        </w:tcBorders>
                      </w:tcPr>
                      <w:p/>
                    </w:tc>
                    <w:tc>
                      <w:tcPr>
                        <w:tcW w:w="181" w:type="dxa"/>
                        <w:tcBorders>
                          <w:top w:val="single" w:sz="8" w:space="0" w:color="EAEAEA"/>
                          <w:left w:val="single" w:sz="8" w:space="0" w:color="EAEAEA"/>
                          <w:bottom w:val="single" w:sz="8" w:space="0" w:color="EAEAEA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133" w:hRule="exact"/>
                    </w:trPr>
                    <w:tc>
                      <w:tcPr>
                        <w:tcW w:w="289" w:type="dxa"/>
                        <w:gridSpan w:val="2"/>
                        <w:tcBorders>
                          <w:top w:val="single" w:sz="8" w:space="0" w:color="EAEAEA"/>
                          <w:left w:val="single" w:sz="8" w:space="0" w:color="EAEAEA"/>
                          <w:bottom w:val="single" w:sz="8" w:space="0" w:color="EAEAEA"/>
                          <w:right w:val="single" w:sz="8" w:space="0" w:color="EAEAEA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3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</w:tc>
                  </w:tr>
                  <w:tr>
                    <w:trPr>
                      <w:trHeight w:val="129" w:hRule="exact"/>
                    </w:trPr>
                    <w:tc>
                      <w:tcPr>
                        <w:tcW w:w="108" w:type="dxa"/>
                        <w:tcBorders>
                          <w:top w:val="single" w:sz="8" w:space="0" w:color="EAEAEA"/>
                          <w:left w:val="single" w:sz="8" w:space="0" w:color="EAEAEA"/>
                          <w:bottom w:val="single" w:sz="8" w:space="0" w:color="EAEAEA"/>
                          <w:right w:val="single" w:sz="8" w:space="0" w:color="EAEAEA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9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</w:tc>
                    <w:tc>
                      <w:tcPr>
                        <w:tcW w:w="181" w:type="dxa"/>
                        <w:tcBorders>
                          <w:top w:val="single" w:sz="8" w:space="0" w:color="EAEAEA"/>
                          <w:left w:val="single" w:sz="8" w:space="0" w:color="EAEAEA"/>
                          <w:bottom w:val="single" w:sz="8" w:space="0" w:color="EAEAEA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9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</w:tc>
                  </w:tr>
                  <w:tr>
                    <w:trPr>
                      <w:trHeight w:val="148" w:hRule="exact"/>
                    </w:trPr>
                    <w:tc>
                      <w:tcPr>
                        <w:tcW w:w="289" w:type="dxa"/>
                        <w:gridSpan w:val="2"/>
                        <w:tcBorders>
                          <w:top w:val="single" w:sz="8" w:space="0" w:color="EAEAEA"/>
                          <w:left w:val="single" w:sz="8" w:space="0" w:color="EAEAEA"/>
                          <w:bottom w:val="single" w:sz="8" w:space="0" w:color="EAEAEA"/>
                          <w:right w:val="single" w:sz="8" w:space="0" w:color="EAEAEA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8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pict>
          <v:shape type="#_x0000_t202" style="position:absolute;margin-left:345.12pt;margin-top:63.05pt;width:16.2pt;height:33.62pt;mso-position-horizontal-relative:page;mso-position-vertical-relative:page;z-index:-254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139" w:hRule="exact"/>
                    </w:trPr>
                    <w:tc>
                      <w:tcPr>
                        <w:tcW w:w="289" w:type="dxa"/>
                        <w:gridSpan w:val="2"/>
                        <w:tcBorders>
                          <w:top w:val="single" w:sz="8" w:space="0" w:color="EAEAEA"/>
                          <w:left w:val="single" w:sz="8" w:space="0" w:color="EAEAEA"/>
                          <w:bottom w:val="single" w:sz="8" w:space="0" w:color="EAEAEA"/>
                          <w:right w:val="single" w:sz="8" w:space="0" w:color="EAEAEA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9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</w:tc>
                  </w:tr>
                  <w:tr>
                    <w:trPr>
                      <w:trHeight w:val="104" w:hRule="exact"/>
                    </w:trPr>
                    <w:tc>
                      <w:tcPr>
                        <w:tcW w:w="108" w:type="dxa"/>
                        <w:tcBorders>
                          <w:top w:val="single" w:sz="8" w:space="0" w:color="EAEAEA"/>
                          <w:left w:val="single" w:sz="8" w:space="0" w:color="EAEAEA"/>
                          <w:bottom w:val="single" w:sz="8" w:space="0" w:color="EAEAEA"/>
                          <w:right w:val="single" w:sz="8" w:space="0" w:color="EAEAEA"/>
                        </w:tcBorders>
                      </w:tcPr>
                      <w:p/>
                    </w:tc>
                    <w:tc>
                      <w:tcPr>
                        <w:tcW w:w="181" w:type="dxa"/>
                        <w:tcBorders>
                          <w:top w:val="single" w:sz="8" w:space="0" w:color="EAEAEA"/>
                          <w:left w:val="single" w:sz="8" w:space="0" w:color="EAEAEA"/>
                          <w:bottom w:val="single" w:sz="8" w:space="0" w:color="EAEAEA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133" w:hRule="exact"/>
                    </w:trPr>
                    <w:tc>
                      <w:tcPr>
                        <w:tcW w:w="289" w:type="dxa"/>
                        <w:gridSpan w:val="2"/>
                        <w:tcBorders>
                          <w:top w:val="single" w:sz="8" w:space="0" w:color="EAEAEA"/>
                          <w:left w:val="single" w:sz="8" w:space="0" w:color="EAEAEA"/>
                          <w:bottom w:val="single" w:sz="8" w:space="0" w:color="EAEAEA"/>
                          <w:right w:val="single" w:sz="8" w:space="0" w:color="EAEAEA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3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</w:tc>
                  </w:tr>
                  <w:tr>
                    <w:trPr>
                      <w:trHeight w:val="129" w:hRule="exact"/>
                    </w:trPr>
                    <w:tc>
                      <w:tcPr>
                        <w:tcW w:w="108" w:type="dxa"/>
                        <w:tcBorders>
                          <w:top w:val="single" w:sz="8" w:space="0" w:color="EAEAEA"/>
                          <w:left w:val="single" w:sz="8" w:space="0" w:color="EAEAEA"/>
                          <w:bottom w:val="single" w:sz="8" w:space="0" w:color="EAEAEA"/>
                          <w:right w:val="single" w:sz="8" w:space="0" w:color="EAEAEA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9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</w:tc>
                    <w:tc>
                      <w:tcPr>
                        <w:tcW w:w="181" w:type="dxa"/>
                        <w:tcBorders>
                          <w:top w:val="single" w:sz="8" w:space="0" w:color="EAEAEA"/>
                          <w:left w:val="single" w:sz="8" w:space="0" w:color="EAEAEA"/>
                          <w:bottom w:val="single" w:sz="8" w:space="0" w:color="EAEAEA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9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</w:tc>
                  </w:tr>
                  <w:tr>
                    <w:trPr>
                      <w:trHeight w:val="148" w:hRule="exact"/>
                    </w:trPr>
                    <w:tc>
                      <w:tcPr>
                        <w:tcW w:w="289" w:type="dxa"/>
                        <w:gridSpan w:val="2"/>
                        <w:tcBorders>
                          <w:top w:val="single" w:sz="8" w:space="0" w:color="EAEAEA"/>
                          <w:left w:val="single" w:sz="8" w:space="0" w:color="EAEAEA"/>
                          <w:bottom w:val="single" w:sz="8" w:space="0" w:color="EAEAEA"/>
                          <w:right w:val="single" w:sz="8" w:space="0" w:color="EAEAEA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8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pict>
          <v:shape type="#_x0000_t202" style="position:absolute;margin-left:218.18pt;margin-top:63.05pt;width:16.19pt;height:33.62pt;mso-position-horizontal-relative:page;mso-position-vertical-relative:page;z-index:-255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139" w:hRule="exact"/>
                    </w:trPr>
                    <w:tc>
                      <w:tcPr>
                        <w:tcW w:w="289" w:type="dxa"/>
                        <w:gridSpan w:val="2"/>
                        <w:tcBorders>
                          <w:top w:val="single" w:sz="8" w:space="0" w:color="EAEAEA"/>
                          <w:left w:val="single" w:sz="8" w:space="0" w:color="EAEAEA"/>
                          <w:bottom w:val="single" w:sz="8" w:space="0" w:color="EAEAEA"/>
                          <w:right w:val="single" w:sz="8" w:space="0" w:color="EAEAEA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9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</w:tc>
                  </w:tr>
                  <w:tr>
                    <w:trPr>
                      <w:trHeight w:val="104" w:hRule="exact"/>
                    </w:trPr>
                    <w:tc>
                      <w:tcPr>
                        <w:tcW w:w="108" w:type="dxa"/>
                        <w:tcBorders>
                          <w:top w:val="single" w:sz="8" w:space="0" w:color="EAEAEA"/>
                          <w:left w:val="single" w:sz="8" w:space="0" w:color="EAEAEA"/>
                          <w:bottom w:val="single" w:sz="8" w:space="0" w:color="EAEAEA"/>
                          <w:right w:val="single" w:sz="8" w:space="0" w:color="EAEAEA"/>
                        </w:tcBorders>
                      </w:tcPr>
                      <w:p/>
                    </w:tc>
                    <w:tc>
                      <w:tcPr>
                        <w:tcW w:w="181" w:type="dxa"/>
                        <w:tcBorders>
                          <w:top w:val="single" w:sz="8" w:space="0" w:color="EAEAEA"/>
                          <w:left w:val="single" w:sz="8" w:space="0" w:color="EAEAEA"/>
                          <w:bottom w:val="single" w:sz="8" w:space="0" w:color="EAEAEA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133" w:hRule="exact"/>
                    </w:trPr>
                    <w:tc>
                      <w:tcPr>
                        <w:tcW w:w="289" w:type="dxa"/>
                        <w:gridSpan w:val="2"/>
                        <w:tcBorders>
                          <w:top w:val="single" w:sz="8" w:space="0" w:color="EAEAEA"/>
                          <w:left w:val="single" w:sz="8" w:space="0" w:color="EAEAEA"/>
                          <w:bottom w:val="single" w:sz="8" w:space="0" w:color="EAEAEA"/>
                          <w:right w:val="single" w:sz="8" w:space="0" w:color="EAEAEA"/>
                        </w:tcBorders>
                      </w:tcPr>
                      <w:p>
                        <w:pPr>
                          <w:rPr>
                            <w:sz w:val="11"/>
                            <w:szCs w:val="11"/>
                          </w:rPr>
                          <w:jc w:val="left"/>
                          <w:spacing w:before="3" w:lineRule="exact" w:line="100"/>
                        </w:pPr>
                        <w:r>
                          <w:rPr>
                            <w:sz w:val="11"/>
                            <w:szCs w:val="11"/>
                          </w:rPr>
                        </w:r>
                      </w:p>
                    </w:tc>
                  </w:tr>
                  <w:tr>
                    <w:trPr>
                      <w:trHeight w:val="129" w:hRule="exact"/>
                    </w:trPr>
                    <w:tc>
                      <w:tcPr>
                        <w:tcW w:w="108" w:type="dxa"/>
                        <w:tcBorders>
                          <w:top w:val="single" w:sz="8" w:space="0" w:color="EAEAEA"/>
                          <w:left w:val="single" w:sz="8" w:space="0" w:color="EAEAEA"/>
                          <w:bottom w:val="single" w:sz="8" w:space="0" w:color="EAEAEA"/>
                          <w:right w:val="single" w:sz="8" w:space="0" w:color="EAEAEA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9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</w:tc>
                    <w:tc>
                      <w:tcPr>
                        <w:tcW w:w="181" w:type="dxa"/>
                        <w:tcBorders>
                          <w:top w:val="single" w:sz="8" w:space="0" w:color="EAEAEA"/>
                          <w:left w:val="single" w:sz="8" w:space="0" w:color="EAEAEA"/>
                          <w:bottom w:val="single" w:sz="8" w:space="0" w:color="EAEAEA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10"/>
                            <w:szCs w:val="10"/>
                          </w:rPr>
                          <w:jc w:val="left"/>
                          <w:spacing w:before="9" w:lineRule="exact" w:line="100"/>
                        </w:pPr>
                        <w:r>
                          <w:rPr>
                            <w:sz w:val="10"/>
                            <w:szCs w:val="10"/>
                          </w:rPr>
                        </w:r>
                      </w:p>
                    </w:tc>
                  </w:tr>
                  <w:tr>
                    <w:trPr>
                      <w:trHeight w:val="148" w:hRule="exact"/>
                    </w:trPr>
                    <w:tc>
                      <w:tcPr>
                        <w:tcW w:w="289" w:type="dxa"/>
                        <w:gridSpan w:val="2"/>
                        <w:tcBorders>
                          <w:top w:val="single" w:sz="8" w:space="0" w:color="EAEAEA"/>
                          <w:left w:val="single" w:sz="8" w:space="0" w:color="EAEAEA"/>
                          <w:bottom w:val="single" w:sz="8" w:space="0" w:color="EAEAEA"/>
                          <w:right w:val="single" w:sz="8" w:space="0" w:color="EAEAEA"/>
                        </w:tcBorders>
                      </w:tcPr>
                      <w:p>
                        <w:pPr>
                          <w:rPr>
                            <w:sz w:val="12"/>
                            <w:szCs w:val="12"/>
                          </w:rPr>
                          <w:jc w:val="left"/>
                          <w:spacing w:before="8" w:lineRule="exact" w:line="120"/>
                        </w:pPr>
                        <w:r>
                          <w:rPr>
                            <w:sz w:val="12"/>
                            <w:szCs w:val="12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pict>
          <v:shape type="#_x0000_t75" style="position:absolute;margin-left:370.83pt;margin-top:62.5pt;width:191.9pt;height:36.72pt;mso-position-horizontal-relative:page;mso-position-vertical-relative:page;z-index:-256">
            <v:imagedata o:title="" r:id="rId4"/>
          </v:shape>
        </w:pict>
      </w:r>
      <w:r>
        <w:pict>
          <v:shape type="#_x0000_t75" style="position:absolute;margin-left:197.5pt;margin-top:62.5pt;width:165.32pt;height:36.72pt;mso-position-horizontal-relative:page;mso-position-vertical-relative:page;z-index:-257">
            <v:imagedata o:title="" r:id="rId5"/>
          </v:shape>
        </w:pict>
      </w:r>
      <w:r>
        <w:pict>
          <v:shape type="#_x0000_t75" style="position:absolute;margin-left:240pt;margin-top:722.4pt;width:132pt;height:22.3pt;mso-position-horizontal-relative:page;mso-position-vertical-relative:page;z-index:-258">
            <v:imagedata o:title="" r:id="rId6"/>
          </v:shape>
        </w:pict>
      </w: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4765" w:hRule="exact"/>
        </w:trPr>
        <w:tc>
          <w:tcPr>
            <w:tcW w:w="59" w:type="dxa"/>
            <w:tcBorders>
              <w:top w:val="single" w:sz="12" w:space="0" w:color="C0C0C0"/>
              <w:left w:val="nil" w:sz="6" w:space="0" w:color="auto"/>
              <w:bottom w:val="single" w:sz="12" w:space="0" w:color="000000"/>
              <w:right w:val="single" w:sz="25" w:space="0" w:color="5F5F5F"/>
            </w:tcBorders>
          </w:tcPr>
          <w:p/>
        </w:tc>
        <w:tc>
          <w:tcPr>
            <w:tcW w:w="11165" w:type="dxa"/>
            <w:tcBorders>
              <w:top w:val="single" w:sz="12" w:space="0" w:color="000000"/>
              <w:left w:val="single" w:sz="25" w:space="0" w:color="5F5F5F"/>
              <w:bottom w:val="single" w:sz="12" w:space="0" w:color="C0C0C0"/>
              <w:right w:val="single" w:sz="25" w:space="0" w:color="5F5F5F"/>
            </w:tcBorders>
          </w:tcPr>
          <w:p>
            <w:pPr>
              <w:rPr>
                <w:sz w:val="13"/>
                <w:szCs w:val="13"/>
              </w:rPr>
              <w:jc w:val="left"/>
              <w:spacing w:before="8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4"/>
                <w:szCs w:val="24"/>
              </w:rPr>
              <w:jc w:val="center"/>
              <w:ind w:left="-59" w:right="650"/>
            </w:pPr>
            <w:r>
              <w:pict>
                <v:shape type="#_x0000_t75" style="width:130.25pt;height:121.408pt">
                  <v:imagedata o:title="" r:id="rId7"/>
                </v:shape>
              </w:pict>
            </w:r>
            <w:r>
              <w:rPr>
                <w:rFonts w:cs="Times New Roman" w:hAnsi="Times New Roman" w:eastAsia="Times New Roman" w:ascii="Times New Roman"/>
                <w:position w:val="0"/>
                <w:sz w:val="20"/>
                <w:szCs w:val="20"/>
              </w:rPr>
              <w:t>                           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   </w:t>
            </w:r>
            <w:r>
              <w:rPr>
                <w:rFonts w:cs="Arial" w:hAnsi="Arial" w:eastAsia="Arial" w:ascii="Arial"/>
                <w:spacing w:val="28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   </w:t>
            </w:r>
            <w:r>
              <w:rPr>
                <w:rFonts w:cs="Arial" w:hAnsi="Arial" w:eastAsia="Arial" w:ascii="Arial"/>
                <w:spacing w:val="3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   </w:t>
            </w:r>
            <w:r>
              <w:rPr>
                <w:rFonts w:cs="Arial" w:hAnsi="Arial" w:eastAsia="Arial" w:ascii="Arial"/>
                <w:spacing w:val="28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   </w:t>
            </w:r>
            <w:r>
              <w:rPr>
                <w:rFonts w:cs="Arial" w:hAnsi="Arial" w:eastAsia="Arial" w:ascii="Arial"/>
                <w:spacing w:val="27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   </w:t>
            </w:r>
            <w:r>
              <w:rPr>
                <w:rFonts w:cs="Arial" w:hAnsi="Arial" w:eastAsia="Arial" w:ascii="Arial"/>
                <w:spacing w:val="3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           </w:t>
            </w:r>
            <w:r>
              <w:rPr>
                <w:rFonts w:cs="Arial" w:hAnsi="Arial" w:eastAsia="Arial" w:ascii="Arial"/>
                <w:spacing w:val="38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   </w:t>
            </w:r>
            <w:r>
              <w:rPr>
                <w:rFonts w:cs="Arial" w:hAnsi="Arial" w:eastAsia="Arial" w:ascii="Arial"/>
                <w:spacing w:val="30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   </w:t>
            </w:r>
            <w:r>
              <w:rPr>
                <w:rFonts w:cs="Arial" w:hAnsi="Arial" w:eastAsia="Arial" w:ascii="Arial"/>
                <w:spacing w:val="28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   </w:t>
            </w:r>
            <w:r>
              <w:rPr>
                <w:rFonts w:cs="Arial" w:hAnsi="Arial" w:eastAsia="Arial" w:ascii="Arial"/>
                <w:spacing w:val="27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   </w:t>
            </w:r>
            <w:r>
              <w:rPr>
                <w:rFonts w:cs="Arial" w:hAnsi="Arial" w:eastAsia="Arial" w:ascii="Arial"/>
                <w:spacing w:val="29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   </w:t>
            </w:r>
            <w:r>
              <w:rPr>
                <w:rFonts w:cs="Arial" w:hAnsi="Arial" w:eastAsia="Arial" w:ascii="Arial"/>
                <w:spacing w:val="29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   </w:t>
            </w:r>
            <w:r>
              <w:rPr>
                <w:rFonts w:cs="Arial" w:hAnsi="Arial" w:eastAsia="Arial" w:ascii="Arial"/>
                <w:spacing w:val="27"/>
                <w:w w:val="100"/>
                <w:position w:val="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4"/>
                <w:szCs w:val="24"/>
              </w:rPr>
              <w:t>E</w:t>
            </w:r>
          </w:p>
          <w:p>
            <w:pPr>
              <w:rPr>
                <w:rFonts w:cs="Arial Narrow" w:hAnsi="Arial Narrow" w:eastAsia="Arial Narrow" w:ascii="Arial Narrow"/>
                <w:sz w:val="28"/>
                <w:szCs w:val="28"/>
              </w:rPr>
              <w:jc w:val="left"/>
              <w:spacing w:lineRule="exact" w:line="280"/>
              <w:ind w:left="871"/>
            </w:pP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28"/>
                <w:szCs w:val="28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iew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3"/>
              <w:ind w:left="871" w:right="1024"/>
            </w:pP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erospace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arc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producti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ace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ems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sp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cecr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propu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erospace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app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ds,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such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uto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e,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and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uri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g.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40"/>
              <w:ind w:left="871"/>
            </w:pP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rage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(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’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gre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2"/>
                <w:szCs w:val="22"/>
              </w:rPr>
              <w:t>)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        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$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6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1,990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 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E-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$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2"/>
                <w:szCs w:val="22"/>
              </w:rPr>
              <w:t>6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2"/>
                <w:szCs w:val="22"/>
              </w:rPr>
              <w:t>5,500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1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Arial Narrow" w:hAnsi="Arial Narrow" w:eastAsia="Arial Narrow" w:ascii="Arial Narrow"/>
                <w:sz w:val="28"/>
                <w:szCs w:val="28"/>
              </w:rPr>
              <w:jc w:val="left"/>
              <w:ind w:left="87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k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ls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28"/>
                <w:szCs w:val="28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d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te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ts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28"/>
                <w:szCs w:val="28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rt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28"/>
                <w:szCs w:val="28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28"/>
                <w:szCs w:val="28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rospa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c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rs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1"/>
              <w:ind w:left="1771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se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"/>
              <w:ind w:left="1771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5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oral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co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ca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"/>
              <w:ind w:left="1771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arch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60"/>
              <w:ind w:left="1771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position w:val="-1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position w:val="-1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so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3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sz w:val="26"/>
                <w:szCs w:val="26"/>
              </w:rPr>
              <w:jc w:val="left"/>
              <w:spacing w:before="15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28"/>
                <w:szCs w:val="28"/>
              </w:rPr>
              <w:jc w:val="left"/>
              <w:ind w:left="87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mp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28"/>
                <w:szCs w:val="28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b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les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4"/>
              <w:ind w:left="1771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erospace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                                         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ht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60"/>
              <w:ind w:left="1771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position w:val="-1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position w:val="-1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erospace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ess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3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                               </w:t>
            </w:r>
            <w:r>
              <w:rPr>
                <w:rFonts w:cs="Arial" w:hAnsi="Arial" w:eastAsia="Arial" w:ascii="Arial"/>
                <w:spacing w:val="55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position w:val="-1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position w:val="-1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position w:val="-1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position w:val="-1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"/>
              <w:ind w:left="1771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                                            </w:t>
            </w:r>
            <w:r>
              <w:rPr>
                <w:rFonts w:cs="Arial" w:hAnsi="Arial" w:eastAsia="Arial" w:ascii="Arial"/>
                <w:spacing w:val="54"/>
                <w:w w:val="100"/>
                <w:sz w:val="22"/>
                <w:szCs w:val="22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ind w:left="1771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ompon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                                       </w:t>
            </w:r>
            <w:r>
              <w:rPr>
                <w:rFonts w:cs="Arial" w:hAnsi="Arial" w:eastAsia="Arial" w:ascii="Arial"/>
                <w:spacing w:val="42"/>
                <w:w w:val="100"/>
                <w:sz w:val="22"/>
                <w:szCs w:val="22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arch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"/>
              <w:ind w:left="1771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                                               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</w:t>
            </w:r>
          </w:p>
          <w:p>
            <w:pPr>
              <w:rPr>
                <w:sz w:val="26"/>
                <w:szCs w:val="26"/>
              </w:rPr>
              <w:jc w:val="left"/>
              <w:spacing w:before="12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 Narrow" w:hAnsi="Arial Narrow" w:eastAsia="Arial Narrow" w:ascii="Arial Narrow"/>
                <w:sz w:val="28"/>
                <w:szCs w:val="28"/>
              </w:rPr>
              <w:jc w:val="left"/>
              <w:ind w:left="87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mp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28"/>
                <w:szCs w:val="28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rga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28"/>
                <w:szCs w:val="28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z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2"/>
                <w:w w:val="100"/>
                <w:sz w:val="28"/>
                <w:szCs w:val="28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28"/>
                <w:szCs w:val="28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Re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28"/>
                <w:szCs w:val="28"/>
              </w:rPr>
              <w:t>c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ru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t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rospa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c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28"/>
                <w:szCs w:val="28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rs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4"/>
              <w:ind w:left="1771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                                                              </w:t>
            </w:r>
            <w:r>
              <w:rPr>
                <w:rFonts w:cs="Arial" w:hAnsi="Arial" w:eastAsia="Arial" w:ascii="Arial"/>
                <w:spacing w:val="35"/>
                <w:w w:val="100"/>
                <w:sz w:val="22"/>
                <w:szCs w:val="22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NASA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"/>
              <w:ind w:left="1771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                                                                  </w:t>
            </w:r>
            <w:r>
              <w:rPr>
                <w:rFonts w:cs="Arial" w:hAnsi="Arial" w:eastAsia="Arial" w:ascii="Arial"/>
                <w:spacing w:val="37"/>
                <w:w w:val="100"/>
                <w:sz w:val="22"/>
                <w:szCs w:val="22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7"/>
                <w:w w:val="100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3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"/>
              <w:ind w:left="1771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eral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                                                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or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hrop</w:t>
            </w:r>
            <w:r>
              <w:rPr>
                <w:rFonts w:cs="Arial" w:hAnsi="Arial" w:eastAsia="Arial" w:ascii="Arial"/>
                <w:spacing w:val="-4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an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60"/>
              <w:ind w:left="1771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position w:val="-1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position w:val="-1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4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3"/>
                <w:w w:val="100"/>
                <w:position w:val="-1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                                                          </w:t>
            </w:r>
            <w:r>
              <w:rPr>
                <w:rFonts w:cs="Arial" w:hAnsi="Arial" w:eastAsia="Arial" w:ascii="Arial"/>
                <w:spacing w:val="1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position w:val="-1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position w:val="-1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position w:val="-1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"/>
              <w:ind w:left="1771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ami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on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ds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                                        </w:t>
            </w:r>
            <w:r>
              <w:rPr>
                <w:rFonts w:cs="Arial" w:hAnsi="Arial" w:eastAsia="Arial" w:ascii="Arial"/>
                <w:spacing w:val="4"/>
                <w:w w:val="100"/>
                <w:sz w:val="22"/>
                <w:szCs w:val="22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60"/>
              <w:ind w:left="1771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position w:val="-1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position w:val="-1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ey</w:t>
            </w:r>
            <w:r>
              <w:rPr>
                <w:rFonts w:cs="Arial" w:hAnsi="Arial" w:eastAsia="Arial" w:ascii="Arial"/>
                <w:spacing w:val="-4"/>
                <w:w w:val="100"/>
                <w:position w:val="-1"/>
                <w:sz w:val="22"/>
                <w:szCs w:val="22"/>
              </w:rPr>
              <w:t>w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                                                           </w:t>
            </w:r>
            <w:r>
              <w:rPr>
                <w:rFonts w:cs="Arial" w:hAnsi="Arial" w:eastAsia="Arial" w:ascii="Arial"/>
                <w:spacing w:val="11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position w:val="-1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position w:val="-1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"/>
              <w:ind w:left="1771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Jo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                                                        </w:t>
            </w:r>
            <w:r>
              <w:rPr>
                <w:rFonts w:cs="Arial" w:hAnsi="Arial" w:eastAsia="Arial" w:ascii="Arial"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ed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60"/>
              <w:ind w:left="1771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position w:val="-1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position w:val="-1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2"/>
                <w:szCs w:val="22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ed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position w:val="-1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ar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                                                 </w:t>
            </w:r>
            <w:r>
              <w:rPr>
                <w:rFonts w:cs="Arial" w:hAnsi="Arial" w:eastAsia="Arial" w:ascii="Arial"/>
                <w:spacing w:val="7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position w:val="-1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position w:val="-1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er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sp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ce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position w:val="-1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position w:val="-1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11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28"/>
                <w:szCs w:val="28"/>
              </w:rPr>
              <w:jc w:val="left"/>
              <w:ind w:left="871"/>
            </w:pP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tt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I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-3"/>
                <w:w w:val="100"/>
                <w:sz w:val="28"/>
                <w:szCs w:val="28"/>
              </w:rPr>
              <w:t>v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8"/>
                <w:szCs w:val="28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lv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8"/>
                <w:szCs w:val="28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8"/>
                <w:szCs w:val="28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8"/>
                <w:szCs w:val="28"/>
              </w:rPr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lineRule="exact" w:line="260"/>
              <w:ind w:left="1231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Ca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pus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Org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ni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24"/>
                <w:szCs w:val="24"/>
              </w:rPr>
              <w:t>z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tio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5"/>
              <w:ind w:left="1591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eric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ute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3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color w:val="800080"/>
                <w:spacing w:val="-56"/>
                <w:w w:val="100"/>
                <w:sz w:val="22"/>
                <w:szCs w:val="22"/>
              </w:rPr>
              <w:t> </w:t>
            </w:r>
            <w:hyperlink r:id="rId8"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sz w:val="22"/>
                  <w:szCs w:val="22"/>
                  <w:u w:val="single" w:color="800080"/>
                </w:rPr>
                <w:t>h</w:t>
              </w:r>
              <w:r>
                <w:rPr>
                  <w:rFonts w:cs="Arial" w:hAnsi="Arial" w:eastAsia="Arial" w:ascii="Arial"/>
                  <w:color w:val="800080"/>
                  <w:spacing w:val="-2"/>
                  <w:w w:val="100"/>
                  <w:sz w:val="22"/>
                  <w:szCs w:val="22"/>
                  <w:u w:val="single" w:color="800080"/>
                </w:rPr>
                <w:t>t</w:t>
              </w:r>
              <w:r>
                <w:rPr>
                  <w:rFonts w:cs="Arial" w:hAnsi="Arial" w:eastAsia="Arial" w:ascii="Arial"/>
                  <w:color w:val="800080"/>
                  <w:spacing w:val="-2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  <w:t>t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sz w:val="22"/>
                  <w:szCs w:val="22"/>
                  <w:u w:val="single" w:color="800080"/>
                </w:rPr>
                <w:t>p</w:t>
              </w:r>
              <w:r>
                <w:rPr>
                  <w:rFonts w:cs="Arial" w:hAnsi="Arial" w:eastAsia="Arial" w:ascii="Arial"/>
                  <w:color w:val="800080"/>
                  <w:spacing w:val="-2"/>
                  <w:w w:val="100"/>
                  <w:sz w:val="22"/>
                  <w:szCs w:val="22"/>
                  <w:u w:val="single" w:color="800080"/>
                </w:rPr>
                <w:t>:</w:t>
              </w:r>
              <w:r>
                <w:rPr>
                  <w:rFonts w:cs="Arial" w:hAnsi="Arial" w:eastAsia="Arial" w:ascii="Arial"/>
                  <w:color w:val="800080"/>
                  <w:spacing w:val="-2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  <w:t>/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  <w:t>/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3"/>
                  <w:w w:val="100"/>
                  <w:sz w:val="22"/>
                  <w:szCs w:val="22"/>
                  <w:u w:val="single" w:color="800080"/>
                </w:rPr>
                <w:t>w</w:t>
              </w:r>
              <w:r>
                <w:rPr>
                  <w:rFonts w:cs="Arial" w:hAnsi="Arial" w:eastAsia="Arial" w:ascii="Arial"/>
                  <w:color w:val="800080"/>
                  <w:spacing w:val="-3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w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3"/>
                  <w:w w:val="100"/>
                  <w:sz w:val="22"/>
                  <w:szCs w:val="22"/>
                  <w:u w:val="single" w:color="800080"/>
                </w:rPr>
                <w:t>w</w:t>
              </w:r>
              <w:r>
                <w:rPr>
                  <w:rFonts w:cs="Arial" w:hAnsi="Arial" w:eastAsia="Arial" w:ascii="Arial"/>
                  <w:color w:val="800080"/>
                  <w:spacing w:val="-3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  <w:t>.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sz w:val="22"/>
                  <w:szCs w:val="22"/>
                  <w:u w:val="single" w:color="800080"/>
                </w:rPr>
                <w:t>a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e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  <w:t>.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i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l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  <w:t>l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i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sz w:val="22"/>
                  <w:szCs w:val="22"/>
                  <w:u w:val="single" w:color="800080"/>
                </w:rPr>
                <w:t>n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o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i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sz w:val="22"/>
                  <w:szCs w:val="22"/>
                  <w:u w:val="single" w:color="800080"/>
                </w:rPr>
                <w:t>s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  <w:t>.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sz w:val="22"/>
                  <w:szCs w:val="22"/>
                  <w:u w:val="single" w:color="800080"/>
                </w:rPr>
                <w:t>e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d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sz w:val="22"/>
                  <w:szCs w:val="22"/>
                  <w:u w:val="single" w:color="800080"/>
                </w:rPr>
                <w:t>u/a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i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sz w:val="22"/>
                  <w:szCs w:val="22"/>
                  <w:u w:val="single" w:color="800080"/>
                </w:rPr>
                <w:t>a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a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sz w:val="22"/>
                  <w:szCs w:val="22"/>
                  <w:u w:val="single" w:color="800080"/>
                </w:rPr>
                <w:t>/</w:t>
              </w:r>
            </w:hyperlink>
            <w:r>
              <w:rPr>
                <w:rFonts w:cs="Arial" w:hAnsi="Arial" w:eastAsia="Arial" w:ascii="Arial"/>
                <w:color w:val="800080"/>
                <w:spacing w:val="0"/>
                <w:w w:val="100"/>
                <w:sz w:val="22"/>
                <w:szCs w:val="22"/>
              </w:rPr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"/>
              <w:ind w:left="1591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at,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color w:val="800080"/>
                <w:spacing w:val="-58"/>
                <w:w w:val="100"/>
                <w:sz w:val="22"/>
                <w:szCs w:val="22"/>
              </w:rPr>
              <w:t> </w:t>
            </w:r>
            <w:hyperlink r:id="rId9">
              <w:r>
                <w:rPr>
                  <w:rFonts w:cs="Arial" w:hAnsi="Arial" w:eastAsia="Arial" w:ascii="Arial"/>
                  <w:color w:val="800080"/>
                  <w:spacing w:val="-3"/>
                  <w:w w:val="100"/>
                  <w:sz w:val="22"/>
                  <w:szCs w:val="22"/>
                  <w:u w:val="single" w:color="800080"/>
                </w:rPr>
                <w:t>h</w:t>
              </w:r>
              <w:r>
                <w:rPr>
                  <w:rFonts w:cs="Arial" w:hAnsi="Arial" w:eastAsia="Arial" w:ascii="Arial"/>
                  <w:color w:val="800080"/>
                  <w:spacing w:val="-3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  <w:t>t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  <w:t>t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3"/>
                  <w:w w:val="100"/>
                  <w:sz w:val="22"/>
                  <w:szCs w:val="22"/>
                  <w:u w:val="single" w:color="800080"/>
                </w:rPr>
                <w:t>p</w:t>
              </w:r>
              <w:r>
                <w:rPr>
                  <w:rFonts w:cs="Arial" w:hAnsi="Arial" w:eastAsia="Arial" w:ascii="Arial"/>
                  <w:color w:val="800080"/>
                  <w:spacing w:val="-3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  <w:t>: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/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  <w:t>/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sz w:val="22"/>
                  <w:szCs w:val="22"/>
                  <w:u w:val="single" w:color="800080"/>
                </w:rPr>
                <w:t>cu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b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sz w:val="22"/>
                  <w:szCs w:val="22"/>
                  <w:u w:val="single" w:color="800080"/>
                </w:rPr>
                <w:t>es</w:t>
              </w:r>
              <w:r>
                <w:rPr>
                  <w:rFonts w:cs="Arial" w:hAnsi="Arial" w:eastAsia="Arial" w:ascii="Arial"/>
                  <w:color w:val="800080"/>
                  <w:spacing w:val="-3"/>
                  <w:w w:val="100"/>
                  <w:sz w:val="22"/>
                  <w:szCs w:val="22"/>
                  <w:u w:val="single" w:color="800080"/>
                </w:rPr>
                <w:t>a</w:t>
              </w:r>
              <w:r>
                <w:rPr>
                  <w:rFonts w:cs="Arial" w:hAnsi="Arial" w:eastAsia="Arial" w:ascii="Arial"/>
                  <w:color w:val="800080"/>
                  <w:spacing w:val="-3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  <w:t>t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.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sz w:val="22"/>
                  <w:szCs w:val="22"/>
                  <w:u w:val="single" w:color="800080"/>
                </w:rPr>
                <w:t>a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e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  <w:t>.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i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l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l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i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sz w:val="22"/>
                  <w:szCs w:val="22"/>
                  <w:u w:val="single" w:color="800080"/>
                </w:rPr>
                <w:t>n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o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i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sz w:val="22"/>
                  <w:szCs w:val="22"/>
                  <w:u w:val="single" w:color="800080"/>
                </w:rPr>
                <w:t>s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  <w:t>.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sz w:val="22"/>
                  <w:szCs w:val="22"/>
                  <w:u w:val="single" w:color="800080"/>
                </w:rPr>
                <w:t>e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d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sz w:val="22"/>
                  <w:szCs w:val="22"/>
                  <w:u w:val="single" w:color="800080"/>
                </w:rPr>
                <w:t>u/</w:t>
              </w:r>
            </w:hyperlink>
            <w:r>
              <w:rPr>
                <w:rFonts w:cs="Arial" w:hAnsi="Arial" w:eastAsia="Arial" w:ascii="Arial"/>
                <w:color w:val="800080"/>
                <w:spacing w:val="0"/>
                <w:w w:val="100"/>
                <w:sz w:val="22"/>
                <w:szCs w:val="22"/>
              </w:rPr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lineRule="exact" w:line="260"/>
              <w:ind w:left="1591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position w:val="-1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position w:val="-1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otics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in</w:t>
            </w:r>
            <w:r>
              <w:rPr>
                <w:rFonts w:cs="Arial" w:hAnsi="Arial" w:eastAsia="Arial" w:ascii="Arial"/>
                <w:spacing w:val="1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position w:val="-1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c</w:t>
            </w:r>
            <w:r>
              <w:rPr>
                <w:rFonts w:cs="Arial" w:hAnsi="Arial" w:eastAsia="Arial" w:ascii="Arial"/>
                <w:spacing w:val="-3"/>
                <w:w w:val="100"/>
                <w:position w:val="-1"/>
                <w:sz w:val="22"/>
                <w:szCs w:val="22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position w:val="-1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color w:val="800080"/>
                <w:spacing w:val="-57"/>
                <w:w w:val="100"/>
                <w:position w:val="-1"/>
                <w:sz w:val="22"/>
                <w:szCs w:val="22"/>
              </w:rPr>
              <w:t> </w:t>
            </w:r>
            <w:hyperlink r:id="rId10">
              <w:r>
                <w:rPr>
                  <w:rFonts w:cs="Arial" w:hAnsi="Arial" w:eastAsia="Arial" w:ascii="Arial"/>
                  <w:color w:val="800080"/>
                  <w:spacing w:val="-3"/>
                  <w:w w:val="100"/>
                  <w:position w:val="-1"/>
                  <w:sz w:val="22"/>
                  <w:szCs w:val="22"/>
                  <w:u w:val="single" w:color="800080"/>
                </w:rPr>
                <w:t>h</w:t>
              </w:r>
              <w:r>
                <w:rPr>
                  <w:rFonts w:cs="Arial" w:hAnsi="Arial" w:eastAsia="Arial" w:ascii="Arial"/>
                  <w:color w:val="800080"/>
                  <w:spacing w:val="-3"/>
                  <w:w w:val="100"/>
                  <w:position w:val="-1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position w:val="-1"/>
                  <w:sz w:val="22"/>
                  <w:szCs w:val="22"/>
                  <w:u w:val="single" w:color="800080"/>
                </w:rPr>
                <w:t>t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position w:val="-1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position w:val="-1"/>
                  <w:sz w:val="22"/>
                  <w:szCs w:val="22"/>
                  <w:u w:val="single" w:color="800080"/>
                </w:rPr>
                <w:t>t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position w:val="-1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3"/>
                  <w:w w:val="100"/>
                  <w:position w:val="-1"/>
                  <w:sz w:val="22"/>
                  <w:szCs w:val="22"/>
                  <w:u w:val="single" w:color="800080"/>
                </w:rPr>
                <w:t>p</w:t>
              </w:r>
              <w:r>
                <w:rPr>
                  <w:rFonts w:cs="Arial" w:hAnsi="Arial" w:eastAsia="Arial" w:ascii="Arial"/>
                  <w:color w:val="800080"/>
                  <w:spacing w:val="-3"/>
                  <w:w w:val="100"/>
                  <w:position w:val="-1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position w:val="-1"/>
                  <w:sz w:val="22"/>
                  <w:szCs w:val="22"/>
                  <w:u w:val="single" w:color="800080"/>
                </w:rPr>
                <w:t>: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position w:val="-1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position w:val="-1"/>
                  <w:sz w:val="22"/>
                  <w:szCs w:val="22"/>
                  <w:u w:val="single" w:color="800080"/>
                </w:rPr>
                <w:t>/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position w:val="-1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position w:val="-1"/>
                  <w:sz w:val="22"/>
                  <w:szCs w:val="22"/>
                  <w:u w:val="single" w:color="800080"/>
                </w:rPr>
                <w:t>/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position w:val="-1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position w:val="-1"/>
                  <w:sz w:val="22"/>
                  <w:szCs w:val="22"/>
                  <w:u w:val="single" w:color="800080"/>
                </w:rPr>
                <w:t>i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position w:val="-1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position w:val="-1"/>
                  <w:sz w:val="22"/>
                  <w:szCs w:val="22"/>
                  <w:u w:val="single" w:color="800080"/>
                </w:rPr>
                <w:t>r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position w:val="-1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position w:val="-1"/>
                  <w:sz w:val="22"/>
                  <w:szCs w:val="22"/>
                  <w:u w:val="single" w:color="800080"/>
                </w:rPr>
                <w:t>i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position w:val="-1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position w:val="-1"/>
                  <w:sz w:val="22"/>
                  <w:szCs w:val="22"/>
                  <w:u w:val="single" w:color="800080"/>
                </w:rPr>
                <w:t>s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position w:val="-1"/>
                  <w:sz w:val="22"/>
                  <w:szCs w:val="22"/>
                  <w:u w:val="single" w:color="800080"/>
                </w:rPr>
                <w:t>.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position w:val="-1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position w:val="-1"/>
                  <w:sz w:val="22"/>
                  <w:szCs w:val="22"/>
                  <w:u w:val="single" w:color="800080"/>
                </w:rPr>
                <w:t>a</w:t>
              </w:r>
              <w:r>
                <w:rPr>
                  <w:rFonts w:cs="Arial" w:hAnsi="Arial" w:eastAsia="Arial" w:ascii="Arial"/>
                  <w:color w:val="800080"/>
                  <w:spacing w:val="-3"/>
                  <w:w w:val="100"/>
                  <w:position w:val="-1"/>
                  <w:sz w:val="22"/>
                  <w:szCs w:val="22"/>
                  <w:u w:val="single" w:color="800080"/>
                </w:rPr>
                <w:t>e</w:t>
              </w:r>
              <w:r>
                <w:rPr>
                  <w:rFonts w:cs="Arial" w:hAnsi="Arial" w:eastAsia="Arial" w:ascii="Arial"/>
                  <w:color w:val="800080"/>
                  <w:spacing w:val="-3"/>
                  <w:w w:val="100"/>
                  <w:position w:val="-1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position w:val="-1"/>
                  <w:sz w:val="22"/>
                  <w:szCs w:val="22"/>
                  <w:u w:val="single" w:color="800080"/>
                </w:rPr>
                <w:t>.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position w:val="-1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position w:val="-1"/>
                  <w:sz w:val="22"/>
                  <w:szCs w:val="22"/>
                  <w:u w:val="single" w:color="800080"/>
                </w:rPr>
                <w:t>i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position w:val="-1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position w:val="-1"/>
                  <w:sz w:val="22"/>
                  <w:szCs w:val="22"/>
                  <w:u w:val="single" w:color="800080"/>
                </w:rPr>
                <w:t>l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position w:val="-1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position w:val="-1"/>
                  <w:sz w:val="22"/>
                  <w:szCs w:val="22"/>
                  <w:u w:val="single" w:color="800080"/>
                </w:rPr>
                <w:t>l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position w:val="-1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position w:val="-1"/>
                  <w:sz w:val="22"/>
                  <w:szCs w:val="22"/>
                  <w:u w:val="single" w:color="800080"/>
                </w:rPr>
                <w:t>i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position w:val="-1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position w:val="-1"/>
                  <w:sz w:val="22"/>
                  <w:szCs w:val="22"/>
                  <w:u w:val="single" w:color="800080"/>
                </w:rPr>
                <w:t>n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position w:val="-1"/>
                  <w:sz w:val="22"/>
                  <w:szCs w:val="22"/>
                  <w:u w:val="single" w:color="800080"/>
                </w:rPr>
                <w:t>o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position w:val="-1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position w:val="-1"/>
                  <w:sz w:val="22"/>
                  <w:szCs w:val="22"/>
                  <w:u w:val="single" w:color="800080"/>
                </w:rPr>
                <w:t>i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position w:val="-1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position w:val="-1"/>
                  <w:sz w:val="22"/>
                  <w:szCs w:val="22"/>
                  <w:u w:val="single" w:color="800080"/>
                </w:rPr>
                <w:t>s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position w:val="-1"/>
                  <w:sz w:val="22"/>
                  <w:szCs w:val="22"/>
                  <w:u w:val="single" w:color="800080"/>
                </w:rPr>
                <w:t>.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position w:val="-1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position w:val="-1"/>
                  <w:sz w:val="22"/>
                  <w:szCs w:val="22"/>
                  <w:u w:val="single" w:color="800080"/>
                </w:rPr>
                <w:t>e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position w:val="-1"/>
                  <w:sz w:val="22"/>
                  <w:szCs w:val="22"/>
                  <w:u w:val="single" w:color="800080"/>
                </w:rPr>
                <w:t>d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position w:val="-1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position w:val="-1"/>
                  <w:sz w:val="22"/>
                  <w:szCs w:val="22"/>
                  <w:u w:val="single" w:color="800080"/>
                </w:rPr>
                <w:t>u/</w:t>
              </w:r>
            </w:hyperlink>
            <w:r>
              <w:rPr>
                <w:rFonts w:cs="Arial" w:hAnsi="Arial" w:eastAsia="Arial" w:ascii="Arial"/>
                <w:color w:val="800080"/>
                <w:spacing w:val="0"/>
                <w:w w:val="100"/>
                <w:position w:val="-1"/>
                <w:sz w:val="22"/>
                <w:szCs w:val="22"/>
              </w:rPr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position w:val="0"/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left"/>
              <w:spacing w:before="2"/>
              <w:ind w:left="1591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22"/>
                <w:szCs w:val="22"/>
              </w:rPr>
              <w:t>        </w:t>
            </w:r>
            <w:r>
              <w:rPr>
                <w:rFonts w:cs="Segoe MDL2 Assets" w:hAnsi="Segoe MDL2 Assets" w:eastAsia="Segoe MDL2 Assets" w:ascii="Segoe MDL2 Assets"/>
                <w:spacing w:val="10"/>
                <w:w w:val="46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ce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Soc</w:t>
            </w:r>
            <w:r>
              <w:rPr>
                <w:rFonts w:cs="Arial" w:hAnsi="Arial" w:eastAsia="Arial" w:ascii="Arial"/>
                <w:spacing w:val="-2"/>
                <w:w w:val="100"/>
                <w:sz w:val="22"/>
                <w:szCs w:val="22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et</w:t>
            </w:r>
            <w:r>
              <w:rPr>
                <w:rFonts w:cs="Arial" w:hAnsi="Arial" w:eastAsia="Arial" w:ascii="Arial"/>
                <w:spacing w:val="-1"/>
                <w:w w:val="100"/>
                <w:sz w:val="22"/>
                <w:szCs w:val="22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2"/>
                <w:szCs w:val="22"/>
              </w:rPr>
              <w:t> </w:t>
            </w:r>
            <w:r>
              <w:rPr>
                <w:rFonts w:cs="Arial" w:hAnsi="Arial" w:eastAsia="Arial" w:ascii="Arial"/>
                <w:color w:val="800080"/>
                <w:spacing w:val="-59"/>
                <w:w w:val="100"/>
                <w:sz w:val="22"/>
                <w:szCs w:val="22"/>
              </w:rPr>
              <w:t> </w:t>
            </w:r>
            <w:hyperlink r:id="rId11"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sz w:val="22"/>
                  <w:szCs w:val="22"/>
                  <w:u w:val="single" w:color="800080"/>
                </w:rPr>
                <w:t>h</w:t>
              </w:r>
              <w:r>
                <w:rPr>
                  <w:rFonts w:cs="Arial" w:hAnsi="Arial" w:eastAsia="Arial" w:ascii="Arial"/>
                  <w:color w:val="800080"/>
                  <w:spacing w:val="-2"/>
                  <w:w w:val="100"/>
                  <w:sz w:val="22"/>
                  <w:szCs w:val="22"/>
                  <w:u w:val="single" w:color="800080"/>
                </w:rPr>
                <w:t>t</w:t>
              </w:r>
              <w:r>
                <w:rPr>
                  <w:rFonts w:cs="Arial" w:hAnsi="Arial" w:eastAsia="Arial" w:ascii="Arial"/>
                  <w:color w:val="800080"/>
                  <w:spacing w:val="-2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t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sz w:val="22"/>
                  <w:szCs w:val="22"/>
                  <w:u w:val="single" w:color="800080"/>
                </w:rPr>
                <w:t>p: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/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  <w:t>/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w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w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3"/>
                  <w:w w:val="100"/>
                  <w:sz w:val="22"/>
                  <w:szCs w:val="22"/>
                  <w:u w:val="single" w:color="800080"/>
                </w:rPr>
                <w:t>w</w:t>
              </w:r>
              <w:r>
                <w:rPr>
                  <w:rFonts w:cs="Arial" w:hAnsi="Arial" w:eastAsia="Arial" w:ascii="Arial"/>
                  <w:color w:val="800080"/>
                  <w:spacing w:val="-3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  <w:t>.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sz w:val="22"/>
                  <w:szCs w:val="22"/>
                  <w:u w:val="single" w:color="800080"/>
                </w:rPr>
                <w:t>a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e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  <w:t>.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i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l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l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i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sz w:val="22"/>
                  <w:szCs w:val="22"/>
                  <w:u w:val="single" w:color="800080"/>
                </w:rPr>
                <w:t>n</w:t>
              </w:r>
              <w:r>
                <w:rPr>
                  <w:rFonts w:cs="Arial" w:hAnsi="Arial" w:eastAsia="Arial" w:ascii="Arial"/>
                  <w:color w:val="800080"/>
                  <w:spacing w:val="2"/>
                  <w:w w:val="100"/>
                  <w:sz w:val="22"/>
                  <w:szCs w:val="22"/>
                  <w:u w:val="single" w:color="800080"/>
                </w:rPr>
                <w:t>o</w:t>
              </w:r>
              <w:r>
                <w:rPr>
                  <w:rFonts w:cs="Arial" w:hAnsi="Arial" w:eastAsia="Arial" w:ascii="Arial"/>
                  <w:color w:val="800080"/>
                  <w:spacing w:val="2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i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sz w:val="22"/>
                  <w:szCs w:val="22"/>
                  <w:u w:val="single" w:color="800080"/>
                </w:rPr>
                <w:t>s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  <w:t>.</w:t>
              </w:r>
              <w:r>
                <w:rPr>
                  <w:rFonts w:cs="Arial" w:hAnsi="Arial" w:eastAsia="Arial" w:ascii="Arial"/>
                  <w:color w:val="800080"/>
                  <w:spacing w:val="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sz w:val="22"/>
                  <w:szCs w:val="22"/>
                  <w:u w:val="single" w:color="800080"/>
                </w:rPr>
                <w:t>e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  <w:t>d</w:t>
              </w:r>
              <w:r>
                <w:rPr>
                  <w:rFonts w:cs="Arial" w:hAnsi="Arial" w:eastAsia="Arial" w:ascii="Arial"/>
                  <w:color w:val="800080"/>
                  <w:spacing w:val="-1"/>
                  <w:w w:val="100"/>
                  <w:sz w:val="22"/>
                  <w:szCs w:val="22"/>
                  <w:u w:val="single" w:color="800080"/>
                </w:rPr>
              </w:r>
              <w:r>
                <w:rPr>
                  <w:rFonts w:cs="Arial" w:hAnsi="Arial" w:eastAsia="Arial" w:ascii="Arial"/>
                  <w:color w:val="800080"/>
                  <w:spacing w:val="0"/>
                  <w:w w:val="100"/>
                  <w:sz w:val="22"/>
                  <w:szCs w:val="22"/>
                  <w:u w:val="single" w:color="800080"/>
                </w:rPr>
                <w:t>u/iss/</w:t>
              </w:r>
            </w:hyperlink>
            <w:r>
              <w:rPr>
                <w:rFonts w:cs="Arial" w:hAnsi="Arial" w:eastAsia="Arial" w:ascii="Arial"/>
                <w:color w:val="800080"/>
                <w:spacing w:val="0"/>
                <w:w w:val="100"/>
                <w:sz w:val="22"/>
                <w:szCs w:val="22"/>
              </w:rPr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sz w:val="24"/>
                <w:szCs w:val="24"/>
              </w:rPr>
              <w:jc w:val="left"/>
              <w:spacing w:before="9" w:lineRule="exact" w:line="240"/>
            </w:pPr>
            <w:r>
              <w:rPr>
                <w:sz w:val="24"/>
                <w:szCs w:val="24"/>
              </w:rPr>
            </w:r>
          </w:p>
          <w:p>
            <w:pPr>
              <w:rPr>
                <w:rFonts w:cs="Arial" w:hAnsi="Arial" w:eastAsia="Arial" w:ascii="Arial"/>
                <w:sz w:val="22"/>
                <w:szCs w:val="22"/>
              </w:rPr>
              <w:jc w:val="center"/>
              <w:ind w:left="1193" w:right="972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Nation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Org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ni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24"/>
                <w:szCs w:val="24"/>
              </w:rPr>
              <w:t>z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tio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b/>
                <w:spacing w:val="5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AA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sz w:val="22"/>
                <w:szCs w:val="22"/>
              </w:rPr>
            </w:r>
            <w:hyperlink r:id="rId12">
              <w:r>
                <w:rPr>
                  <w:rFonts w:cs="Arial" w:hAnsi="Arial" w:eastAsia="Arial" w:ascii="Arial"/>
                  <w:color w:val="0000FF"/>
                  <w:spacing w:val="0"/>
                  <w:w w:val="100"/>
                  <w:sz w:val="22"/>
                  <w:szCs w:val="22"/>
                  <w:u w:val="single" w:color="0000FF"/>
                </w:rPr>
                <w:t>ht</w:t>
              </w:r>
              <w:r>
                <w:rPr>
                  <w:rFonts w:cs="Arial" w:hAnsi="Arial" w:eastAsia="Arial" w:ascii="Arial"/>
                  <w:color w:val="0000FF"/>
                  <w:spacing w:val="2"/>
                  <w:w w:val="100"/>
                  <w:sz w:val="22"/>
                  <w:szCs w:val="22"/>
                  <w:u w:val="single" w:color="0000FF"/>
                </w:rPr>
                <w:t>t</w:t>
              </w:r>
              <w:r>
                <w:rPr>
                  <w:rFonts w:cs="Arial" w:hAnsi="Arial" w:eastAsia="Arial" w:ascii="Arial"/>
                  <w:color w:val="0000FF"/>
                  <w:spacing w:val="2"/>
                  <w:w w:val="100"/>
                  <w:sz w:val="22"/>
                  <w:szCs w:val="22"/>
                  <w:u w:val="single" w:color="0000FF"/>
                </w:rPr>
              </w:r>
              <w:r>
                <w:rPr>
                  <w:rFonts w:cs="Arial" w:hAnsi="Arial" w:eastAsia="Arial" w:ascii="Arial"/>
                  <w:color w:val="0000FF"/>
                  <w:spacing w:val="0"/>
                  <w:w w:val="100"/>
                  <w:sz w:val="22"/>
                  <w:szCs w:val="22"/>
                  <w:u w:val="single" w:color="0000FF"/>
                </w:rPr>
                <w:t>p:</w:t>
              </w:r>
              <w:r>
                <w:rPr>
                  <w:rFonts w:cs="Arial" w:hAnsi="Arial" w:eastAsia="Arial" w:ascii="Arial"/>
                  <w:color w:val="0000FF"/>
                  <w:spacing w:val="-1"/>
                  <w:w w:val="100"/>
                  <w:sz w:val="22"/>
                  <w:szCs w:val="22"/>
                  <w:u w:val="single" w:color="0000FF"/>
                </w:rPr>
                <w:t>/</w:t>
              </w:r>
              <w:r>
                <w:rPr>
                  <w:rFonts w:cs="Arial" w:hAnsi="Arial" w:eastAsia="Arial" w:ascii="Arial"/>
                  <w:color w:val="0000FF"/>
                  <w:spacing w:val="-1"/>
                  <w:w w:val="100"/>
                  <w:sz w:val="22"/>
                  <w:szCs w:val="22"/>
                  <w:u w:val="single" w:color="0000FF"/>
                </w:rPr>
              </w:r>
              <w:r>
                <w:rPr>
                  <w:rFonts w:cs="Arial" w:hAnsi="Arial" w:eastAsia="Arial" w:ascii="Arial"/>
                  <w:color w:val="0000FF"/>
                  <w:spacing w:val="1"/>
                  <w:w w:val="100"/>
                  <w:sz w:val="22"/>
                  <w:szCs w:val="22"/>
                  <w:u w:val="single" w:color="0000FF"/>
                </w:rPr>
                <w:t>/</w:t>
              </w:r>
              <w:r>
                <w:rPr>
                  <w:rFonts w:cs="Arial" w:hAnsi="Arial" w:eastAsia="Arial" w:ascii="Arial"/>
                  <w:color w:val="0000FF"/>
                  <w:spacing w:val="1"/>
                  <w:w w:val="100"/>
                  <w:sz w:val="22"/>
                  <w:szCs w:val="22"/>
                  <w:u w:val="single" w:color="0000FF"/>
                </w:rPr>
              </w:r>
              <w:r>
                <w:rPr>
                  <w:rFonts w:cs="Arial" w:hAnsi="Arial" w:eastAsia="Arial" w:ascii="Arial"/>
                  <w:color w:val="0000FF"/>
                  <w:spacing w:val="-1"/>
                  <w:w w:val="100"/>
                  <w:sz w:val="22"/>
                  <w:szCs w:val="22"/>
                  <w:u w:val="single" w:color="0000FF"/>
                </w:rPr>
                <w:t>w</w:t>
              </w:r>
              <w:r>
                <w:rPr>
                  <w:rFonts w:cs="Arial" w:hAnsi="Arial" w:eastAsia="Arial" w:ascii="Arial"/>
                  <w:color w:val="0000FF"/>
                  <w:spacing w:val="-1"/>
                  <w:w w:val="100"/>
                  <w:sz w:val="22"/>
                  <w:szCs w:val="22"/>
                  <w:u w:val="single" w:color="0000FF"/>
                </w:rPr>
              </w:r>
              <w:r>
                <w:rPr>
                  <w:rFonts w:cs="Arial" w:hAnsi="Arial" w:eastAsia="Arial" w:ascii="Arial"/>
                  <w:color w:val="0000FF"/>
                  <w:spacing w:val="-1"/>
                  <w:w w:val="100"/>
                  <w:sz w:val="22"/>
                  <w:szCs w:val="22"/>
                  <w:u w:val="single" w:color="0000FF"/>
                </w:rPr>
                <w:t>w</w:t>
              </w:r>
              <w:r>
                <w:rPr>
                  <w:rFonts w:cs="Arial" w:hAnsi="Arial" w:eastAsia="Arial" w:ascii="Arial"/>
                  <w:color w:val="0000FF"/>
                  <w:spacing w:val="-1"/>
                  <w:w w:val="100"/>
                  <w:sz w:val="22"/>
                  <w:szCs w:val="22"/>
                  <w:u w:val="single" w:color="0000FF"/>
                </w:rPr>
              </w:r>
              <w:r>
                <w:rPr>
                  <w:rFonts w:cs="Arial" w:hAnsi="Arial" w:eastAsia="Arial" w:ascii="Arial"/>
                  <w:color w:val="0000FF"/>
                  <w:spacing w:val="-3"/>
                  <w:w w:val="100"/>
                  <w:sz w:val="22"/>
                  <w:szCs w:val="22"/>
                  <w:u w:val="single" w:color="0000FF"/>
                </w:rPr>
                <w:t>w</w:t>
              </w:r>
              <w:r>
                <w:rPr>
                  <w:rFonts w:cs="Arial" w:hAnsi="Arial" w:eastAsia="Arial" w:ascii="Arial"/>
                  <w:color w:val="0000FF"/>
                  <w:spacing w:val="-3"/>
                  <w:w w:val="100"/>
                  <w:sz w:val="22"/>
                  <w:szCs w:val="22"/>
                  <w:u w:val="single" w:color="0000FF"/>
                </w:rPr>
              </w:r>
              <w:r>
                <w:rPr>
                  <w:rFonts w:cs="Arial" w:hAnsi="Arial" w:eastAsia="Arial" w:ascii="Arial"/>
                  <w:color w:val="0000FF"/>
                  <w:spacing w:val="1"/>
                  <w:w w:val="100"/>
                  <w:sz w:val="22"/>
                  <w:szCs w:val="22"/>
                  <w:u w:val="single" w:color="0000FF"/>
                </w:rPr>
                <w:t>.</w:t>
              </w:r>
              <w:r>
                <w:rPr>
                  <w:rFonts w:cs="Arial" w:hAnsi="Arial" w:eastAsia="Arial" w:ascii="Arial"/>
                  <w:color w:val="0000FF"/>
                  <w:spacing w:val="1"/>
                  <w:w w:val="100"/>
                  <w:sz w:val="22"/>
                  <w:szCs w:val="22"/>
                  <w:u w:val="single" w:color="0000FF"/>
                </w:rPr>
              </w:r>
              <w:r>
                <w:rPr>
                  <w:rFonts w:cs="Arial" w:hAnsi="Arial" w:eastAsia="Arial" w:ascii="Arial"/>
                  <w:color w:val="0000FF"/>
                  <w:spacing w:val="0"/>
                  <w:w w:val="100"/>
                  <w:sz w:val="22"/>
                  <w:szCs w:val="22"/>
                  <w:u w:val="single" w:color="0000FF"/>
                </w:rPr>
                <w:t>a</w:t>
              </w:r>
              <w:r>
                <w:rPr>
                  <w:rFonts w:cs="Arial" w:hAnsi="Arial" w:eastAsia="Arial" w:ascii="Arial"/>
                  <w:color w:val="0000FF"/>
                  <w:spacing w:val="-1"/>
                  <w:w w:val="100"/>
                  <w:sz w:val="22"/>
                  <w:szCs w:val="22"/>
                  <w:u w:val="single" w:color="0000FF"/>
                </w:rPr>
                <w:t>i</w:t>
              </w:r>
              <w:r>
                <w:rPr>
                  <w:rFonts w:cs="Arial" w:hAnsi="Arial" w:eastAsia="Arial" w:ascii="Arial"/>
                  <w:color w:val="0000FF"/>
                  <w:spacing w:val="-1"/>
                  <w:w w:val="100"/>
                  <w:sz w:val="22"/>
                  <w:szCs w:val="22"/>
                  <w:u w:val="single" w:color="0000FF"/>
                </w:rPr>
              </w:r>
              <w:r>
                <w:rPr>
                  <w:rFonts w:cs="Arial" w:hAnsi="Arial" w:eastAsia="Arial" w:ascii="Arial"/>
                  <w:color w:val="0000FF"/>
                  <w:spacing w:val="0"/>
                  <w:w w:val="100"/>
                  <w:sz w:val="22"/>
                  <w:szCs w:val="22"/>
                  <w:u w:val="single" w:color="0000FF"/>
                </w:rPr>
                <w:t>a</w:t>
              </w:r>
              <w:r>
                <w:rPr>
                  <w:rFonts w:cs="Arial" w:hAnsi="Arial" w:eastAsia="Arial" w:ascii="Arial"/>
                  <w:color w:val="0000FF"/>
                  <w:spacing w:val="-1"/>
                  <w:w w:val="100"/>
                  <w:sz w:val="22"/>
                  <w:szCs w:val="22"/>
                  <w:u w:val="single" w:color="0000FF"/>
                </w:rPr>
                <w:t>a</w:t>
              </w:r>
              <w:r>
                <w:rPr>
                  <w:rFonts w:cs="Arial" w:hAnsi="Arial" w:eastAsia="Arial" w:ascii="Arial"/>
                  <w:color w:val="0000FF"/>
                  <w:spacing w:val="-1"/>
                  <w:w w:val="100"/>
                  <w:sz w:val="22"/>
                  <w:szCs w:val="22"/>
                  <w:u w:val="single" w:color="0000FF"/>
                </w:rPr>
              </w:r>
              <w:r>
                <w:rPr>
                  <w:rFonts w:cs="Arial" w:hAnsi="Arial" w:eastAsia="Arial" w:ascii="Arial"/>
                  <w:color w:val="0000FF"/>
                  <w:spacing w:val="1"/>
                  <w:w w:val="100"/>
                  <w:sz w:val="22"/>
                  <w:szCs w:val="22"/>
                  <w:u w:val="single" w:color="0000FF"/>
                </w:rPr>
                <w:t>.</w:t>
              </w:r>
              <w:r>
                <w:rPr>
                  <w:rFonts w:cs="Arial" w:hAnsi="Arial" w:eastAsia="Arial" w:ascii="Arial"/>
                  <w:color w:val="0000FF"/>
                  <w:spacing w:val="1"/>
                  <w:w w:val="100"/>
                  <w:sz w:val="22"/>
                  <w:szCs w:val="22"/>
                  <w:u w:val="single" w:color="0000FF"/>
                </w:rPr>
              </w:r>
              <w:r>
                <w:rPr>
                  <w:rFonts w:cs="Arial" w:hAnsi="Arial" w:eastAsia="Arial" w:ascii="Arial"/>
                  <w:color w:val="0000FF"/>
                  <w:spacing w:val="0"/>
                  <w:w w:val="100"/>
                  <w:sz w:val="22"/>
                  <w:szCs w:val="22"/>
                  <w:u w:val="single" w:color="0000FF"/>
                </w:rPr>
                <w:t>o</w:t>
              </w:r>
              <w:r>
                <w:rPr>
                  <w:rFonts w:cs="Arial" w:hAnsi="Arial" w:eastAsia="Arial" w:ascii="Arial"/>
                  <w:color w:val="0000FF"/>
                  <w:spacing w:val="-2"/>
                  <w:w w:val="100"/>
                  <w:sz w:val="22"/>
                  <w:szCs w:val="22"/>
                  <w:u w:val="single" w:color="0000FF"/>
                </w:rPr>
                <w:t>r</w:t>
              </w:r>
              <w:r>
                <w:rPr>
                  <w:rFonts w:cs="Arial" w:hAnsi="Arial" w:eastAsia="Arial" w:ascii="Arial"/>
                  <w:color w:val="0000FF"/>
                  <w:spacing w:val="-2"/>
                  <w:w w:val="100"/>
                  <w:sz w:val="22"/>
                  <w:szCs w:val="22"/>
                  <w:u w:val="single" w:color="0000FF"/>
                </w:rPr>
              </w:r>
              <w:r>
                <w:rPr>
                  <w:rFonts w:cs="Arial" w:hAnsi="Arial" w:eastAsia="Arial" w:ascii="Arial"/>
                  <w:color w:val="0000FF"/>
                  <w:spacing w:val="0"/>
                  <w:w w:val="100"/>
                  <w:sz w:val="22"/>
                  <w:szCs w:val="22"/>
                  <w:u w:val="single" w:color="0000FF"/>
                </w:rPr>
                <w:t>g</w:t>
              </w:r>
              <w:r>
                <w:rPr>
                  <w:rFonts w:cs="Arial" w:hAnsi="Arial" w:eastAsia="Arial" w:ascii="Arial"/>
                  <w:color w:val="0000FF"/>
                  <w:spacing w:val="0"/>
                  <w:w w:val="100"/>
                  <w:sz w:val="22"/>
                  <w:szCs w:val="22"/>
                </w:rPr>
                <w:t>             </w:t>
              </w:r>
              <w:r>
                <w:rPr>
                  <w:rFonts w:cs="Arial" w:hAnsi="Arial" w:eastAsia="Arial" w:ascii="Arial"/>
                  <w:color w:val="0000FF"/>
                  <w:spacing w:val="45"/>
                  <w:w w:val="100"/>
                  <w:sz w:val="22"/>
                  <w:szCs w:val="22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00"/>
                  <w:spacing w:val="2"/>
                  <w:w w:val="100"/>
                  <w:sz w:val="24"/>
                  <w:szCs w:val="24"/>
                </w:rPr>
                <w:t>N</w:t>
              </w:r>
            </w:hyperlink>
            <w:r>
              <w:rPr>
                <w:rFonts w:cs="Arial" w:hAnsi="Arial" w:eastAsia="Arial" w:ascii="Arial"/>
                <w:b/>
                <w:color w:val="000000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b/>
                <w:color w:val="000000"/>
                <w:spacing w:val="5"/>
                <w:w w:val="100"/>
                <w:sz w:val="24"/>
                <w:szCs w:val="24"/>
              </w:rPr>
              <w:t>S</w:t>
            </w:r>
            <w:r>
              <w:rPr>
                <w:rFonts w:cs="Arial" w:hAnsi="Arial" w:eastAsia="Arial" w:ascii="Arial"/>
                <w:b/>
                <w:color w:val="00000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b/>
                <w:color w:val="000000"/>
                <w:spacing w:val="0"/>
                <w:w w:val="100"/>
                <w:sz w:val="24"/>
                <w:szCs w:val="24"/>
              </w:rPr>
              <w:t>  </w:t>
            </w:r>
            <w:r>
              <w:rPr>
                <w:rFonts w:cs="Arial" w:hAnsi="Arial" w:eastAsia="Arial" w:ascii="Arial"/>
                <w:b/>
                <w:color w:val="0000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color w:val="0000FF"/>
                <w:spacing w:val="0"/>
                <w:w w:val="100"/>
                <w:sz w:val="22"/>
                <w:szCs w:val="22"/>
              </w:rPr>
            </w:r>
            <w:hyperlink r:id="rId13">
              <w:r>
                <w:rPr>
                  <w:rFonts w:cs="Arial" w:hAnsi="Arial" w:eastAsia="Arial" w:ascii="Arial"/>
                  <w:color w:val="0000FF"/>
                  <w:spacing w:val="0"/>
                  <w:w w:val="100"/>
                  <w:sz w:val="22"/>
                  <w:szCs w:val="22"/>
                  <w:u w:val="single" w:color="0000FF"/>
                </w:rPr>
                <w:t>ht</w:t>
              </w:r>
              <w:r>
                <w:rPr>
                  <w:rFonts w:cs="Arial" w:hAnsi="Arial" w:eastAsia="Arial" w:ascii="Arial"/>
                  <w:color w:val="0000FF"/>
                  <w:spacing w:val="2"/>
                  <w:w w:val="100"/>
                  <w:sz w:val="22"/>
                  <w:szCs w:val="22"/>
                  <w:u w:val="single" w:color="0000FF"/>
                </w:rPr>
                <w:t>t</w:t>
              </w:r>
              <w:r>
                <w:rPr>
                  <w:rFonts w:cs="Arial" w:hAnsi="Arial" w:eastAsia="Arial" w:ascii="Arial"/>
                  <w:color w:val="0000FF"/>
                  <w:spacing w:val="2"/>
                  <w:w w:val="100"/>
                  <w:sz w:val="22"/>
                  <w:szCs w:val="22"/>
                  <w:u w:val="single" w:color="0000FF"/>
                </w:rPr>
              </w:r>
              <w:r>
                <w:rPr>
                  <w:rFonts w:cs="Arial" w:hAnsi="Arial" w:eastAsia="Arial" w:ascii="Arial"/>
                  <w:color w:val="0000FF"/>
                  <w:spacing w:val="0"/>
                  <w:w w:val="100"/>
                  <w:sz w:val="22"/>
                  <w:szCs w:val="22"/>
                  <w:u w:val="single" w:color="0000FF"/>
                </w:rPr>
                <w:t>p:</w:t>
              </w:r>
              <w:r>
                <w:rPr>
                  <w:rFonts w:cs="Arial" w:hAnsi="Arial" w:eastAsia="Arial" w:ascii="Arial"/>
                  <w:color w:val="0000FF"/>
                  <w:spacing w:val="-1"/>
                  <w:w w:val="100"/>
                  <w:sz w:val="22"/>
                  <w:szCs w:val="22"/>
                  <w:u w:val="single" w:color="0000FF"/>
                </w:rPr>
                <w:t>/</w:t>
              </w:r>
              <w:r>
                <w:rPr>
                  <w:rFonts w:cs="Arial" w:hAnsi="Arial" w:eastAsia="Arial" w:ascii="Arial"/>
                  <w:color w:val="0000FF"/>
                  <w:spacing w:val="-1"/>
                  <w:w w:val="100"/>
                  <w:sz w:val="22"/>
                  <w:szCs w:val="22"/>
                  <w:u w:val="single" w:color="0000FF"/>
                </w:rPr>
              </w:r>
              <w:r>
                <w:rPr>
                  <w:rFonts w:cs="Arial" w:hAnsi="Arial" w:eastAsia="Arial" w:ascii="Arial"/>
                  <w:color w:val="0000FF"/>
                  <w:spacing w:val="1"/>
                  <w:w w:val="100"/>
                  <w:sz w:val="22"/>
                  <w:szCs w:val="22"/>
                  <w:u w:val="single" w:color="0000FF"/>
                </w:rPr>
                <w:t>/</w:t>
              </w:r>
              <w:r>
                <w:rPr>
                  <w:rFonts w:cs="Arial" w:hAnsi="Arial" w:eastAsia="Arial" w:ascii="Arial"/>
                  <w:color w:val="0000FF"/>
                  <w:spacing w:val="1"/>
                  <w:w w:val="100"/>
                  <w:sz w:val="22"/>
                  <w:szCs w:val="22"/>
                  <w:u w:val="single" w:color="0000FF"/>
                </w:rPr>
              </w:r>
              <w:r>
                <w:rPr>
                  <w:rFonts w:cs="Arial" w:hAnsi="Arial" w:eastAsia="Arial" w:ascii="Arial"/>
                  <w:color w:val="0000FF"/>
                  <w:spacing w:val="-3"/>
                  <w:w w:val="100"/>
                  <w:sz w:val="22"/>
                  <w:szCs w:val="22"/>
                  <w:u w:val="single" w:color="0000FF"/>
                </w:rPr>
                <w:t>w</w:t>
              </w:r>
              <w:r>
                <w:rPr>
                  <w:rFonts w:cs="Arial" w:hAnsi="Arial" w:eastAsia="Arial" w:ascii="Arial"/>
                  <w:color w:val="0000FF"/>
                  <w:spacing w:val="-3"/>
                  <w:w w:val="100"/>
                  <w:sz w:val="22"/>
                  <w:szCs w:val="22"/>
                  <w:u w:val="single" w:color="0000FF"/>
                </w:rPr>
              </w:r>
              <w:r>
                <w:rPr>
                  <w:rFonts w:cs="Arial" w:hAnsi="Arial" w:eastAsia="Arial" w:ascii="Arial"/>
                  <w:color w:val="0000FF"/>
                  <w:spacing w:val="-1"/>
                  <w:w w:val="100"/>
                  <w:sz w:val="22"/>
                  <w:szCs w:val="22"/>
                  <w:u w:val="single" w:color="0000FF"/>
                </w:rPr>
                <w:t>w</w:t>
              </w:r>
              <w:r>
                <w:rPr>
                  <w:rFonts w:cs="Arial" w:hAnsi="Arial" w:eastAsia="Arial" w:ascii="Arial"/>
                  <w:color w:val="0000FF"/>
                  <w:spacing w:val="-1"/>
                  <w:w w:val="100"/>
                  <w:sz w:val="22"/>
                  <w:szCs w:val="22"/>
                  <w:u w:val="single" w:color="0000FF"/>
                </w:rPr>
              </w:r>
              <w:r>
                <w:rPr>
                  <w:rFonts w:cs="Arial" w:hAnsi="Arial" w:eastAsia="Arial" w:ascii="Arial"/>
                  <w:color w:val="0000FF"/>
                  <w:spacing w:val="-3"/>
                  <w:w w:val="100"/>
                  <w:sz w:val="22"/>
                  <w:szCs w:val="22"/>
                  <w:u w:val="single" w:color="0000FF"/>
                </w:rPr>
                <w:t>w</w:t>
              </w:r>
              <w:r>
                <w:rPr>
                  <w:rFonts w:cs="Arial" w:hAnsi="Arial" w:eastAsia="Arial" w:ascii="Arial"/>
                  <w:color w:val="0000FF"/>
                  <w:spacing w:val="-3"/>
                  <w:w w:val="100"/>
                  <w:sz w:val="22"/>
                  <w:szCs w:val="22"/>
                  <w:u w:val="single" w:color="0000FF"/>
                </w:rPr>
              </w:r>
              <w:r>
                <w:rPr>
                  <w:rFonts w:cs="Arial" w:hAnsi="Arial" w:eastAsia="Arial" w:ascii="Arial"/>
                  <w:color w:val="0000FF"/>
                  <w:spacing w:val="1"/>
                  <w:w w:val="100"/>
                  <w:sz w:val="22"/>
                  <w:szCs w:val="22"/>
                  <w:u w:val="single" w:color="0000FF"/>
                </w:rPr>
                <w:t>.</w:t>
              </w:r>
              <w:r>
                <w:rPr>
                  <w:rFonts w:cs="Arial" w:hAnsi="Arial" w:eastAsia="Arial" w:ascii="Arial"/>
                  <w:color w:val="0000FF"/>
                  <w:spacing w:val="1"/>
                  <w:w w:val="100"/>
                  <w:sz w:val="22"/>
                  <w:szCs w:val="22"/>
                  <w:u w:val="single" w:color="0000FF"/>
                </w:rPr>
              </w:r>
              <w:r>
                <w:rPr>
                  <w:rFonts w:cs="Arial" w:hAnsi="Arial" w:eastAsia="Arial" w:ascii="Arial"/>
                  <w:color w:val="0000FF"/>
                  <w:spacing w:val="0"/>
                  <w:w w:val="100"/>
                  <w:sz w:val="22"/>
                  <w:szCs w:val="22"/>
                  <w:u w:val="single" w:color="0000FF"/>
                </w:rPr>
                <w:t>n</w:t>
              </w:r>
              <w:r>
                <w:rPr>
                  <w:rFonts w:cs="Arial" w:hAnsi="Arial" w:eastAsia="Arial" w:ascii="Arial"/>
                  <w:color w:val="0000FF"/>
                  <w:spacing w:val="-1"/>
                  <w:w w:val="100"/>
                  <w:sz w:val="22"/>
                  <w:szCs w:val="22"/>
                  <w:u w:val="single" w:color="0000FF"/>
                </w:rPr>
                <w:t>a</w:t>
              </w:r>
              <w:r>
                <w:rPr>
                  <w:rFonts w:cs="Arial" w:hAnsi="Arial" w:eastAsia="Arial" w:ascii="Arial"/>
                  <w:color w:val="0000FF"/>
                  <w:spacing w:val="-1"/>
                  <w:w w:val="100"/>
                  <w:sz w:val="22"/>
                  <w:szCs w:val="22"/>
                  <w:u w:val="single" w:color="0000FF"/>
                </w:rPr>
              </w:r>
              <w:r>
                <w:rPr>
                  <w:rFonts w:cs="Arial" w:hAnsi="Arial" w:eastAsia="Arial" w:ascii="Arial"/>
                  <w:color w:val="0000FF"/>
                  <w:spacing w:val="0"/>
                  <w:w w:val="100"/>
                  <w:sz w:val="22"/>
                  <w:szCs w:val="22"/>
                  <w:u w:val="single" w:color="0000FF"/>
                </w:rPr>
                <w:t>s</w:t>
              </w:r>
              <w:r>
                <w:rPr>
                  <w:rFonts w:cs="Arial" w:hAnsi="Arial" w:eastAsia="Arial" w:ascii="Arial"/>
                  <w:color w:val="0000FF"/>
                  <w:spacing w:val="2"/>
                  <w:w w:val="100"/>
                  <w:sz w:val="22"/>
                  <w:szCs w:val="22"/>
                  <w:u w:val="single" w:color="0000FF"/>
                </w:rPr>
                <w:t>a</w:t>
              </w:r>
              <w:r>
                <w:rPr>
                  <w:rFonts w:cs="Arial" w:hAnsi="Arial" w:eastAsia="Arial" w:ascii="Arial"/>
                  <w:color w:val="0000FF"/>
                  <w:spacing w:val="2"/>
                  <w:w w:val="100"/>
                  <w:sz w:val="22"/>
                  <w:szCs w:val="22"/>
                  <w:u w:val="single" w:color="0000FF"/>
                </w:rPr>
              </w:r>
              <w:r>
                <w:rPr>
                  <w:rFonts w:cs="Arial" w:hAnsi="Arial" w:eastAsia="Arial" w:ascii="Arial"/>
                  <w:color w:val="0000FF"/>
                  <w:spacing w:val="-1"/>
                  <w:w w:val="100"/>
                  <w:sz w:val="22"/>
                  <w:szCs w:val="22"/>
                  <w:u w:val="single" w:color="0000FF"/>
                </w:rPr>
                <w:t>.</w:t>
              </w:r>
              <w:r>
                <w:rPr>
                  <w:rFonts w:cs="Arial" w:hAnsi="Arial" w:eastAsia="Arial" w:ascii="Arial"/>
                  <w:color w:val="0000FF"/>
                  <w:spacing w:val="-1"/>
                  <w:w w:val="100"/>
                  <w:sz w:val="22"/>
                  <w:szCs w:val="22"/>
                  <w:u w:val="single" w:color="0000FF"/>
                </w:rPr>
              </w:r>
              <w:r>
                <w:rPr>
                  <w:rFonts w:cs="Arial" w:hAnsi="Arial" w:eastAsia="Arial" w:ascii="Arial"/>
                  <w:color w:val="0000FF"/>
                  <w:spacing w:val="2"/>
                  <w:w w:val="100"/>
                  <w:sz w:val="22"/>
                  <w:szCs w:val="22"/>
                  <w:u w:val="single" w:color="0000FF"/>
                </w:rPr>
                <w:t>g</w:t>
              </w:r>
              <w:r>
                <w:rPr>
                  <w:rFonts w:cs="Arial" w:hAnsi="Arial" w:eastAsia="Arial" w:ascii="Arial"/>
                  <w:color w:val="0000FF"/>
                  <w:spacing w:val="2"/>
                  <w:w w:val="100"/>
                  <w:sz w:val="22"/>
                  <w:szCs w:val="22"/>
                  <w:u w:val="single" w:color="0000FF"/>
                </w:rPr>
              </w:r>
              <w:r>
                <w:rPr>
                  <w:rFonts w:cs="Arial" w:hAnsi="Arial" w:eastAsia="Arial" w:ascii="Arial"/>
                  <w:color w:val="0000FF"/>
                  <w:spacing w:val="0"/>
                  <w:w w:val="100"/>
                  <w:sz w:val="22"/>
                  <w:szCs w:val="22"/>
                  <w:u w:val="single" w:color="0000FF"/>
                </w:rPr>
                <w:t>o</w:t>
              </w:r>
              <w:r>
                <w:rPr>
                  <w:rFonts w:cs="Arial" w:hAnsi="Arial" w:eastAsia="Arial" w:ascii="Arial"/>
                  <w:color w:val="0000FF"/>
                  <w:spacing w:val="-3"/>
                  <w:w w:val="100"/>
                  <w:sz w:val="22"/>
                  <w:szCs w:val="22"/>
                  <w:u w:val="single" w:color="0000FF"/>
                </w:rPr>
                <w:t>v</w:t>
              </w:r>
              <w:r>
                <w:rPr>
                  <w:rFonts w:cs="Arial" w:hAnsi="Arial" w:eastAsia="Arial" w:ascii="Arial"/>
                  <w:color w:val="0000FF"/>
                  <w:spacing w:val="-3"/>
                  <w:w w:val="100"/>
                  <w:sz w:val="22"/>
                  <w:szCs w:val="22"/>
                  <w:u w:val="single" w:color="0000FF"/>
                </w:rPr>
              </w:r>
              <w:r>
                <w:rPr>
                  <w:rFonts w:cs="Arial" w:hAnsi="Arial" w:eastAsia="Arial" w:ascii="Arial"/>
                  <w:color w:val="0000FF"/>
                  <w:spacing w:val="0"/>
                  <w:w w:val="100"/>
                  <w:sz w:val="22"/>
                  <w:szCs w:val="22"/>
                  <w:u w:val="single" w:color="0000FF"/>
                </w:rPr>
                <w:t>/</w:t>
              </w:r>
            </w:hyperlink>
            <w:r>
              <w:rPr>
                <w:rFonts w:cs="Arial" w:hAnsi="Arial" w:eastAsia="Arial" w:ascii="Arial"/>
                <w:color w:val="0000FF"/>
                <w:spacing w:val="0"/>
                <w:w w:val="100"/>
                <w:sz w:val="22"/>
                <w:szCs w:val="22"/>
              </w:rPr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59" w:type="dxa"/>
            <w:tcBorders>
              <w:top w:val="single" w:sz="12" w:space="0" w:color="C0C0C0"/>
              <w:left w:val="single" w:sz="25" w:space="0" w:color="5F5F5F"/>
              <w:bottom w:val="single" w:sz="12" w:space="0" w:color="000000"/>
              <w:right w:val="nil" w:sz="6" w:space="0" w:color="auto"/>
            </w:tcBorders>
          </w:tcPr>
          <w:p/>
        </w:tc>
      </w:tr>
      <w:tr>
        <w:trPr>
          <w:trHeight w:val="59" w:hRule="exact"/>
        </w:trPr>
        <w:tc>
          <w:tcPr>
            <w:tcW w:w="59" w:type="dxa"/>
            <w:tcBorders>
              <w:top w:val="single" w:sz="12" w:space="0" w:color="000000"/>
              <w:left w:val="nil" w:sz="6" w:space="0" w:color="auto"/>
              <w:bottom w:val="nil" w:sz="6" w:space="0" w:color="auto"/>
              <w:right w:val="single" w:sz="25" w:space="0" w:color="5F5F5F"/>
            </w:tcBorders>
          </w:tcPr>
          <w:p/>
        </w:tc>
        <w:tc>
          <w:tcPr>
            <w:tcW w:w="11165" w:type="dxa"/>
            <w:tcBorders>
              <w:top w:val="single" w:sz="12" w:space="0" w:color="C0C0C0"/>
              <w:left w:val="single" w:sz="25" w:space="0" w:color="5F5F5F"/>
              <w:bottom w:val="nil" w:sz="6" w:space="0" w:color="auto"/>
              <w:right w:val="single" w:sz="25" w:space="0" w:color="5F5F5F"/>
            </w:tcBorders>
          </w:tcPr>
          <w:p/>
        </w:tc>
        <w:tc>
          <w:tcPr>
            <w:tcW w:w="59" w:type="dxa"/>
            <w:tcBorders>
              <w:top w:val="single" w:sz="12" w:space="0" w:color="000000"/>
              <w:left w:val="single" w:sz="25" w:space="0" w:color="5F5F5F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sectPr>
          <w:pgSz w:w="12240" w:h="15840"/>
          <w:pgMar w:top="380" w:bottom="280" w:left="380" w:right="360"/>
        </w:sectPr>
      </w:pPr>
    </w:p>
    <w:p>
      <w:pPr>
        <w:rPr>
          <w:sz w:val="8"/>
          <w:szCs w:val="8"/>
        </w:rPr>
        <w:jc w:val="left"/>
        <w:spacing w:before="5" w:lineRule="exact" w:line="80"/>
      </w:pPr>
      <w:r>
        <w:pict>
          <v:group style="position:absolute;margin-left:70.584pt;margin-top:617.02pt;width:470.95pt;height:0pt;mso-position-horizontal-relative:page;mso-position-vertical-relative:page;z-index:-248" coordorigin="1412,12340" coordsize="9419,0">
            <v:shape style="position:absolute;left:1412;top:12340;width:9419;height:0" coordorigin="1412,12340" coordsize="9419,0" path="m1412,12340l10831,12340e" filled="f" stroked="t" strokeweight="0.57998pt" strokecolor="#000000">
              <v:path arrowok="t"/>
            </v:shape>
            <w10:wrap type="none"/>
          </v:group>
        </w:pict>
      </w:r>
      <w:r>
        <w:pict>
          <v:group style="position:absolute;margin-left:70.584pt;margin-top:545.35pt;width:470.95pt;height:0pt;mso-position-horizontal-relative:page;mso-position-vertical-relative:page;z-index:-249" coordorigin="1412,10907" coordsize="9419,0">
            <v:shape style="position:absolute;left:1412;top:10907;width:9419;height:0" coordorigin="1412,10907" coordsize="9419,0" path="m1412,10907l10831,10907e" filled="f" stroked="t" strokeweight="0.57998pt" strokecolor="#000000">
              <v:path arrowok="t"/>
            </v:shape>
            <w10:wrap type="none"/>
          </v:group>
        </w:pict>
      </w:r>
      <w:r>
        <w:pict>
          <v:group style="position:absolute;margin-left:70.584pt;margin-top:247.58pt;width:470.95pt;height:0pt;mso-position-horizontal-relative:page;mso-position-vertical-relative:page;z-index:-250" coordorigin="1412,4952" coordsize="9419,0">
            <v:shape style="position:absolute;left:1412;top:4952;width:9419;height:0" coordorigin="1412,4952" coordsize="9419,0" path="m1412,4952l10831,4952e" filled="f" stroked="t" strokeweight="0.58pt" strokecolor="#000000">
              <v:path arrowok="t"/>
            </v:shape>
            <w10:wrap type="none"/>
          </v:group>
        </w:pict>
      </w:r>
      <w:r>
        <w:pict>
          <v:group style="position:absolute;margin-left:70.584pt;margin-top:140.42pt;width:470.95pt;height:0pt;mso-position-horizontal-relative:page;mso-position-vertical-relative:page;z-index:-251" coordorigin="1412,2808" coordsize="9419,0">
            <v:shape style="position:absolute;left:1412;top:2808;width:9419;height:0" coordorigin="1412,2808" coordsize="9419,0" path="m1412,2808l10831,2808e" filled="f" stroked="t" strokeweight="0.58pt" strokecolor="#000000">
              <v:path arrowok="t"/>
            </v:shape>
            <w10:wrap type="none"/>
          </v:group>
        </w:pict>
      </w:r>
      <w:r>
        <w:pict>
          <v:group style="position:absolute;margin-left:70.584pt;margin-top:93.98pt;width:470.95pt;height:0pt;mso-position-horizontal-relative:page;mso-position-vertical-relative:page;z-index:-252" coordorigin="1412,1880" coordsize="9419,0">
            <v:shape style="position:absolute;left:1412;top:1880;width:9419;height:0" coordorigin="1412,1880" coordsize="9419,0" path="m1412,1880l10831,1880e" filled="f" stroked="t" strokeweight="0.58pt" strokecolor="#000000">
              <v:path arrowok="t"/>
            </v:shape>
            <w10:wrap type="none"/>
          </v:group>
        </w:pict>
      </w:r>
      <w:r>
        <w:rPr>
          <w:sz w:val="8"/>
          <w:szCs w:val="8"/>
        </w:rPr>
      </w:r>
    </w:p>
    <w:tbl>
      <w:tblPr>
        <w:tblW w:w="0" w:type="auto"/>
        <w:tblLook w:val="01E0"/>
        <w:jc w:val="left"/>
        <w:tblInd w:w="1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4765" w:hRule="exact"/>
        </w:trPr>
        <w:tc>
          <w:tcPr>
            <w:tcW w:w="59" w:type="dxa"/>
            <w:tcBorders>
              <w:top w:val="single" w:sz="12" w:space="0" w:color="C0C0C0"/>
              <w:left w:val="nil" w:sz="6" w:space="0" w:color="auto"/>
              <w:bottom w:val="single" w:sz="12" w:space="0" w:color="000000"/>
              <w:right w:val="single" w:sz="25" w:space="0" w:color="5F5F5F"/>
            </w:tcBorders>
          </w:tcPr>
          <w:p/>
        </w:tc>
        <w:tc>
          <w:tcPr>
            <w:tcW w:w="11165" w:type="dxa"/>
            <w:tcBorders>
              <w:top w:val="single" w:sz="12" w:space="0" w:color="000000"/>
              <w:left w:val="single" w:sz="25" w:space="0" w:color="5F5F5F"/>
              <w:bottom w:val="single" w:sz="12" w:space="0" w:color="C0C0C0"/>
              <w:right w:val="single" w:sz="25" w:space="0" w:color="5F5F5F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4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36"/>
                <w:szCs w:val="36"/>
              </w:rPr>
              <w:jc w:val="center"/>
              <w:ind w:left="3798" w:right="3803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6"/>
                <w:szCs w:val="36"/>
              </w:rPr>
              <w:t>REB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36"/>
                <w:szCs w:val="36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6"/>
                <w:szCs w:val="36"/>
              </w:rPr>
              <w:t>CCA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36"/>
                <w:szCs w:val="3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6"/>
                <w:szCs w:val="36"/>
              </w:rPr>
              <w:t>J.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36"/>
                <w:szCs w:val="36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36"/>
                <w:szCs w:val="36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36"/>
                <w:szCs w:val="36"/>
              </w:rPr>
              <w:t>MITH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36"/>
                <w:szCs w:val="3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18"/>
                <w:szCs w:val="18"/>
              </w:rPr>
              <w:jc w:val="center"/>
              <w:spacing w:before="27"/>
              <w:ind w:left="2299" w:right="2304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Ea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18"/>
                <w:szCs w:val="18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tre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●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18"/>
                <w:szCs w:val="18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IL</w:t>
            </w:r>
            <w:r>
              <w:rPr>
                <w:rFonts w:cs="Times New Roman" w:hAnsi="Times New Roman" w:eastAsia="Times New Roman" w:ascii="Times New Roman"/>
                <w:spacing w:val="44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6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8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●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18"/>
                <w:szCs w:val="18"/>
              </w:rPr>
              <w:t>-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5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0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18"/>
                <w:szCs w:val="18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8"/>
                <w:szCs w:val="18"/>
              </w:rPr>
              <w:t>●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8"/>
                <w:szCs w:val="18"/>
              </w:rPr>
              <w:t> </w:t>
            </w:r>
            <w:hyperlink r:id="rId14">
              <w:r>
                <w:rPr>
                  <w:rFonts w:cs="Times New Roman" w:hAnsi="Times New Roman" w:eastAsia="Times New Roman" w:ascii="Times New Roman"/>
                  <w:spacing w:val="-1"/>
                  <w:w w:val="100"/>
                  <w:sz w:val="18"/>
                  <w:szCs w:val="18"/>
                </w:rPr>
                <w:t>a</w:t>
              </w:r>
              <w:r>
                <w:rPr>
                  <w:rFonts w:cs="Times New Roman" w:hAnsi="Times New Roman" w:eastAsia="Times New Roman" w:ascii="Times New Roman"/>
                  <w:spacing w:val="-1"/>
                  <w:w w:val="100"/>
                  <w:sz w:val="18"/>
                  <w:szCs w:val="18"/>
                </w:rPr>
                <w:t>a</w:t>
              </w:r>
              <w:r>
                <w:rPr>
                  <w:rFonts w:cs="Times New Roman" w:hAnsi="Times New Roman" w:eastAsia="Times New Roman" w:ascii="Times New Roman"/>
                  <w:spacing w:val="-1"/>
                  <w:w w:val="100"/>
                  <w:sz w:val="18"/>
                  <w:szCs w:val="18"/>
                </w:rPr>
                <w:t>a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18"/>
                  <w:szCs w:val="18"/>
                </w:rPr>
                <w:t>b</w:t>
              </w:r>
              <w:r>
                <w:rPr>
                  <w:rFonts w:cs="Times New Roman" w:hAnsi="Times New Roman" w:eastAsia="Times New Roman" w:ascii="Times New Roman"/>
                  <w:spacing w:val="-1"/>
                  <w:w w:val="100"/>
                  <w:sz w:val="18"/>
                  <w:szCs w:val="18"/>
                </w:rPr>
                <w:t>b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18"/>
                  <w:szCs w:val="18"/>
                </w:rPr>
                <w:t>b</w:t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18"/>
                  <w:szCs w:val="18"/>
                </w:rPr>
                <w:t>@il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18"/>
                  <w:szCs w:val="18"/>
                </w:rPr>
                <w:t>l</w:t>
              </w:r>
              <w:r>
                <w:rPr>
                  <w:rFonts w:cs="Times New Roman" w:hAnsi="Times New Roman" w:eastAsia="Times New Roman" w:ascii="Times New Roman"/>
                  <w:spacing w:val="-2"/>
                  <w:w w:val="100"/>
                  <w:sz w:val="18"/>
                  <w:szCs w:val="18"/>
                </w:rPr>
                <w:t>i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18"/>
                  <w:szCs w:val="18"/>
                </w:rPr>
                <w:t>n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18"/>
                  <w:szCs w:val="18"/>
                </w:rPr>
                <w:t>o</w:t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18"/>
                  <w:szCs w:val="18"/>
                </w:rPr>
                <w:t>is.</w:t>
              </w:r>
              <w:r>
                <w:rPr>
                  <w:rFonts w:cs="Times New Roman" w:hAnsi="Times New Roman" w:eastAsia="Times New Roman" w:ascii="Times New Roman"/>
                  <w:spacing w:val="-3"/>
                  <w:w w:val="100"/>
                  <w:sz w:val="18"/>
                  <w:szCs w:val="18"/>
                </w:rPr>
                <w:t>e</w:t>
              </w:r>
              <w:r>
                <w:rPr>
                  <w:rFonts w:cs="Times New Roman" w:hAnsi="Times New Roman" w:eastAsia="Times New Roman" w:ascii="Times New Roman"/>
                  <w:spacing w:val="1"/>
                  <w:w w:val="100"/>
                  <w:sz w:val="18"/>
                  <w:szCs w:val="18"/>
                </w:rPr>
                <w:t>d</w:t>
              </w:r>
              <w:r>
                <w:rPr>
                  <w:rFonts w:cs="Times New Roman" w:hAnsi="Times New Roman" w:eastAsia="Times New Roman" w:ascii="Times New Roman"/>
                  <w:spacing w:val="0"/>
                  <w:w w:val="100"/>
                  <w:sz w:val="18"/>
                  <w:szCs w:val="18"/>
                </w:rPr>
                <w:t>u</w:t>
              </w:r>
            </w:hyperlink>
          </w:p>
          <w:p>
            <w:pPr>
              <w:rPr>
                <w:sz w:val="17"/>
                <w:szCs w:val="17"/>
              </w:rPr>
              <w:jc w:val="left"/>
              <w:spacing w:before="7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833" w:right="835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: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     </w:t>
            </w:r>
            <w:r>
              <w:rPr>
                <w:rFonts w:cs="Times New Roman" w:hAnsi="Times New Roman" w:eastAsia="Times New Roman" w:ascii="Times New Roman"/>
                <w:b/>
                <w:spacing w:val="53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UNI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                                                            </w:t>
            </w:r>
            <w:r>
              <w:rPr>
                <w:rFonts w:cs="Times New Roman" w:hAnsi="Times New Roman" w:eastAsia="Times New Roman" w:ascii="Times New Roman"/>
                <w:b/>
                <w:spacing w:val="4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9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2671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.S.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ineer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                                                       </w:t>
            </w:r>
            <w:r>
              <w:rPr>
                <w:rFonts w:cs="Times New Roman" w:hAnsi="Times New Roman" w:eastAsia="Times New Roman" w:ascii="Times New Roman"/>
                <w:spacing w:val="3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Times New Roman" w:hAnsi="Times New Roman" w:eastAsia="Times New Roman" w:ascii="Times New Roman"/>
                <w:spacing w:val="4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6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671"/>
            </w:pPr>
            <w:r>
              <w:rPr>
                <w:rFonts w:cs="Times New Roman" w:hAnsi="Times New Roman" w:eastAsia="Times New Roman" w:ascii="Times New Roman"/>
                <w:b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ted</w:t>
            </w:r>
            <w:r>
              <w:rPr>
                <w:rFonts w:cs="Times New Roman" w:hAnsi="Times New Roman" w:eastAsia="Times New Roman" w:ascii="Times New Roman"/>
                <w:b/>
                <w:i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i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i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ewo</w:t>
            </w:r>
            <w:r>
              <w:rPr>
                <w:rFonts w:cs="Times New Roman" w:hAnsi="Times New Roman" w:eastAsia="Times New Roman" w:ascii="Times New Roman"/>
                <w:b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i/>
                <w:spacing w:val="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i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267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                           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67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                 </w:t>
            </w:r>
            <w:r>
              <w:rPr>
                <w:rFonts w:cs="Times New Roman" w:hAnsi="Times New Roman" w:eastAsia="Times New Roman" w:ascii="Times New Roman"/>
                <w:spacing w:val="3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67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                  </w:t>
            </w:r>
            <w:r>
              <w:rPr>
                <w:rFonts w:cs="Times New Roman" w:hAnsi="Times New Roman" w:eastAsia="Times New Roman" w:ascii="Times New Roman"/>
                <w:spacing w:val="1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1"/>
                <w:szCs w:val="11"/>
              </w:rPr>
              <w:jc w:val="left"/>
              <w:spacing w:before="10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spacing w:lineRule="exact" w:line="160"/>
              <w:ind w:left="834" w:right="835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position w:val="-7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position w:val="-7"/>
                <w:sz w:val="22"/>
                <w:szCs w:val="22"/>
              </w:rPr>
              <w:t>X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position w:val="-7"/>
                <w:sz w:val="22"/>
                <w:szCs w:val="22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position w:val="-7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position w:val="-7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7"/>
                <w:sz w:val="22"/>
                <w:szCs w:val="22"/>
              </w:rPr>
              <w:t>IE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position w:val="-7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position w:val="-7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position w:val="-7"/>
                <w:sz w:val="22"/>
                <w:szCs w:val="22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7"/>
                <w:sz w:val="22"/>
                <w:szCs w:val="22"/>
              </w:rPr>
              <w:t>: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7"/>
                <w:sz w:val="22"/>
                <w:szCs w:val="22"/>
              </w:rPr>
              <w:t>    </w:t>
            </w:r>
            <w:r>
              <w:rPr>
                <w:rFonts w:cs="Times New Roman" w:hAnsi="Times New Roman" w:eastAsia="Times New Roman" w:ascii="Times New Roman"/>
                <w:b/>
                <w:spacing w:val="9"/>
                <w:w w:val="100"/>
                <w:position w:val="-7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-7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-7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position w:val="-7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position w:val="-7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7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position w:val="-7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7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-7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position w:val="-7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position w:val="-7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position w:val="-7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7"/>
                <w:sz w:val="20"/>
                <w:szCs w:val="20"/>
              </w:rPr>
              <w:t>RCIAL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position w:val="-7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7"/>
                <w:sz w:val="20"/>
                <w:szCs w:val="20"/>
              </w:rPr>
              <w:t>AIRPL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position w:val="-7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7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position w:val="-7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7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7"/>
                <w:sz w:val="20"/>
                <w:szCs w:val="20"/>
              </w:rPr>
              <w:t>                                                           </w:t>
            </w:r>
            <w:r>
              <w:rPr>
                <w:rFonts w:cs="Times New Roman" w:hAnsi="Times New Roman" w:eastAsia="Times New Roman" w:ascii="Times New Roman"/>
                <w:b/>
                <w:spacing w:val="29"/>
                <w:w w:val="100"/>
                <w:position w:val="-7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7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7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7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7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7"/>
                <w:sz w:val="20"/>
                <w:szCs w:val="20"/>
              </w:rPr>
              <w:t>ett,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7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position w:val="-7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position w:val="-7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440"/>
              <w:ind w:left="267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9"/>
                <w:sz w:val="20"/>
                <w:szCs w:val="20"/>
              </w:rPr>
              <w:t>Ae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9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9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position w:val="9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9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9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9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position w:val="9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position w:val="9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9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9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00"/>
                <w:w w:val="100"/>
                <w:position w:val="9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999999"/>
                <w:spacing w:val="-434"/>
                <w:w w:val="100"/>
                <w:position w:val="-33"/>
                <w:sz w:val="96"/>
                <w:szCs w:val="96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position w:val="9"/>
                <w:sz w:val="20"/>
                <w:szCs w:val="20"/>
              </w:rPr>
              <w:t>eer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3"/>
                <w:w w:val="100"/>
                <w:position w:val="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position w:val="9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-99"/>
                <w:w w:val="100"/>
                <w:position w:val="9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color w:val="999999"/>
                <w:spacing w:val="-543"/>
                <w:w w:val="100"/>
                <w:position w:val="-33"/>
                <w:sz w:val="96"/>
                <w:szCs w:val="9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-1"/>
                <w:w w:val="100"/>
                <w:position w:val="9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position w:val="9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3"/>
                <w:w w:val="100"/>
                <w:position w:val="9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position w:val="9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-2"/>
                <w:w w:val="100"/>
                <w:position w:val="9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999999"/>
                <w:spacing w:val="0"/>
                <w:w w:val="100"/>
                <w:position w:val="-33"/>
                <w:sz w:val="96"/>
                <w:szCs w:val="96"/>
              </w:rPr>
              <w:t>MPLE</w:t>
            </w:r>
            <w:r>
              <w:rPr>
                <w:rFonts w:cs="Times New Roman" w:hAnsi="Times New Roman" w:eastAsia="Times New Roman" w:ascii="Times New Roman"/>
                <w:color w:val="999999"/>
                <w:spacing w:val="0"/>
                <w:w w:val="100"/>
                <w:position w:val="-33"/>
                <w:sz w:val="96"/>
                <w:szCs w:val="96"/>
              </w:rPr>
              <w:t>    </w:t>
            </w:r>
            <w:r>
              <w:rPr>
                <w:rFonts w:cs="Times New Roman" w:hAnsi="Times New Roman" w:eastAsia="Times New Roman" w:ascii="Times New Roman"/>
                <w:color w:val="999999"/>
                <w:spacing w:val="83"/>
                <w:w w:val="100"/>
                <w:position w:val="-33"/>
                <w:sz w:val="96"/>
                <w:szCs w:val="96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9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position w:val="9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position w:val="9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position w:val="9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9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color w:val="000000"/>
                <w:spacing w:val="-6"/>
                <w:w w:val="100"/>
                <w:position w:val="9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position w:val="9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position w:val="9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position w:val="9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9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100"/>
              <w:ind w:left="2671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2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2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esea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ata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2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2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lac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2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lac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2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position w:val="2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2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031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7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test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tabs>
                <w:tab w:pos="3020" w:val="left"/>
              </w:tabs>
              <w:jc w:val="left"/>
              <w:spacing w:before="19" w:lineRule="exact" w:line="220"/>
              <w:ind w:left="3031" w:right="1580" w:hanging="360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ial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late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str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40"/>
              <w:ind w:left="2671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-1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esi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7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7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-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led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03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%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cti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180"/>
              <w:ind w:left="267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3"/>
                <w:sz w:val="20"/>
                <w:szCs w:val="20"/>
              </w:rPr>
              <w:t>UNI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-3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position w:val="-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3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position w:val="-3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position w:val="-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position w:val="-3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position w:val="-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position w:val="-3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-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position w:val="-3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3"/>
                <w:sz w:val="20"/>
                <w:szCs w:val="20"/>
              </w:rPr>
              <w:t>AIR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position w:val="-3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3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position w:val="-3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3"/>
                <w:sz w:val="20"/>
                <w:szCs w:val="20"/>
              </w:rPr>
              <w:t>RCE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3"/>
                <w:sz w:val="20"/>
                <w:szCs w:val="20"/>
              </w:rPr>
              <w:t>                                                                         </w:t>
            </w:r>
            <w:r>
              <w:rPr>
                <w:rFonts w:cs="Times New Roman" w:hAnsi="Times New Roman" w:eastAsia="Times New Roman" w:ascii="Times New Roman"/>
                <w:b/>
                <w:spacing w:val="16"/>
                <w:w w:val="100"/>
                <w:position w:val="-3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3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3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3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3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3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3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3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3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position w:val="-3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3"/>
                <w:sz w:val="20"/>
                <w:szCs w:val="20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400"/>
              <w:ind w:left="267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1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1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1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16"/>
                <w:w w:val="100"/>
                <w:position w:val="1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999999"/>
                <w:spacing w:val="-581"/>
                <w:w w:val="100"/>
                <w:position w:val="-41"/>
                <w:sz w:val="96"/>
                <w:szCs w:val="96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3"/>
                <w:w w:val="100"/>
                <w:position w:val="1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position w:val="1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-6"/>
                <w:w w:val="100"/>
                <w:position w:val="1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-1"/>
                <w:w w:val="100"/>
                <w:position w:val="1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position w:val="1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1"/>
                <w:w w:val="100"/>
                <w:position w:val="1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-81"/>
                <w:w w:val="100"/>
                <w:position w:val="1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color w:val="999999"/>
                <w:spacing w:val="-506"/>
                <w:w w:val="100"/>
                <w:position w:val="-41"/>
                <w:sz w:val="96"/>
                <w:szCs w:val="96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position w:val="1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position w:val="10"/>
                <w:sz w:val="20"/>
                <w:szCs w:val="20"/>
              </w:rPr>
              <w:t>      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40"/>
                <w:w w:val="100"/>
                <w:position w:val="1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999999"/>
                <w:spacing w:val="0"/>
                <w:w w:val="100"/>
                <w:position w:val="-41"/>
                <w:sz w:val="96"/>
                <w:szCs w:val="96"/>
              </w:rPr>
              <w:t>ROSPACE</w:t>
            </w:r>
            <w:r>
              <w:rPr>
                <w:rFonts w:cs="Times New Roman" w:hAnsi="Times New Roman" w:eastAsia="Times New Roman" w:ascii="Times New Roman"/>
                <w:color w:val="999999"/>
                <w:spacing w:val="154"/>
                <w:w w:val="100"/>
                <w:position w:val="-41"/>
                <w:sz w:val="96"/>
                <w:szCs w:val="96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1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position w:val="1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position w:val="1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position w:val="1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1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color w:val="000000"/>
                <w:spacing w:val="-6"/>
                <w:w w:val="100"/>
                <w:position w:val="1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position w:val="1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position w:val="1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position w:val="1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1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100"/>
              <w:ind w:left="2671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2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2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el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2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ted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DL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2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2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2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ical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Satellite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2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2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center"/>
              <w:ind w:left="2996" w:right="1198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DMS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)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z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ict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atte</w:t>
            </w:r>
            <w:r>
              <w:rPr>
                <w:rFonts w:cs="Times New Roman" w:hAnsi="Times New Roman" w:eastAsia="Times New Roman" w:ascii="Times New Roman"/>
                <w:spacing w:val="1"/>
                <w:w w:val="99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99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99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/>
              <w:ind w:left="2671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ical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lli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303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DMSP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tellati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2671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ies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ies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303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tati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67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SPACE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                      </w:t>
            </w:r>
            <w:r>
              <w:rPr>
                <w:rFonts w:cs="Times New Roman" w:hAnsi="Times New Roman" w:eastAsia="Times New Roman" w:ascii="Times New Roman"/>
                <w:b/>
                <w:spacing w:val="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360"/>
              <w:ind w:left="267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11"/>
                <w:sz w:val="20"/>
                <w:szCs w:val="20"/>
              </w:rPr>
              <w:t>Under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11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11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1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11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position w:val="11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1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1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1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100"/>
                <w:position w:val="1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11"/>
                <w:sz w:val="20"/>
                <w:szCs w:val="20"/>
              </w:rPr>
              <w:t>Rese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1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11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11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11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position w:val="1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1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position w:val="1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position w:val="1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34"/>
                <w:w w:val="100"/>
                <w:position w:val="1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color w:val="999999"/>
                <w:spacing w:val="-34"/>
                <w:w w:val="100"/>
                <w:position w:val="-50"/>
                <w:sz w:val="96"/>
                <w:szCs w:val="96"/>
              </w:rPr>
            </w:r>
            <w:r>
              <w:rPr>
                <w:rFonts w:cs="Times New Roman" w:hAnsi="Times New Roman" w:eastAsia="Times New Roman" w:ascii="Times New Roman"/>
                <w:color w:val="999999"/>
                <w:spacing w:val="-500"/>
                <w:w w:val="100"/>
                <w:position w:val="-50"/>
                <w:sz w:val="96"/>
                <w:szCs w:val="96"/>
                <w:emboss/>
              </w:rPr>
              <w:t>S</w:t>
            </w:r>
            <w:r>
              <w:rPr>
                <w:rFonts w:cs="Times New Roman" w:hAnsi="Times New Roman" w:eastAsia="Times New Roman" w:ascii="Times New Roman"/>
                <w:color w:val="999999"/>
                <w:spacing w:val="-500"/>
                <w:w w:val="100"/>
                <w:position w:val="-50"/>
                <w:sz w:val="96"/>
                <w:szCs w:val="96"/>
                <w:emboss/>
              </w:rPr>
            </w:r>
            <w:r>
              <w:rPr>
                <w:rFonts w:cs="Times New Roman" w:hAnsi="Times New Roman" w:eastAsia="Times New Roman" w:ascii="Times New Roman"/>
                <w:color w:val="999999"/>
                <w:spacing w:val="-500"/>
                <w:w w:val="100"/>
                <w:position w:val="-50"/>
                <w:sz w:val="96"/>
                <w:szCs w:val="96"/>
              </w:rPr>
            </w:r>
            <w:r>
              <w:rPr>
                <w:rFonts w:cs="Times New Roman" w:hAnsi="Times New Roman" w:eastAsia="Times New Roman" w:ascii="Times New Roman"/>
                <w:color w:val="999999"/>
                <w:spacing w:val="-500"/>
                <w:w w:val="100"/>
                <w:position w:val="-50"/>
                <w:sz w:val="96"/>
                <w:szCs w:val="96"/>
              </w:rPr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-1"/>
                <w:w w:val="100"/>
                <w:position w:val="1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1"/>
                <w:w w:val="100"/>
                <w:position w:val="1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1"/>
                <w:w w:val="100"/>
                <w:position w:val="1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position w:val="11"/>
                <w:sz w:val="20"/>
                <w:szCs w:val="20"/>
              </w:rPr>
              <w:t>nt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21"/>
                <w:w w:val="100"/>
                <w:position w:val="1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999999"/>
                <w:spacing w:val="0"/>
                <w:w w:val="100"/>
                <w:position w:val="-50"/>
                <w:sz w:val="96"/>
                <w:szCs w:val="96"/>
              </w:rPr>
              <w:t>UME</w:t>
            </w:r>
            <w:r>
              <w:rPr>
                <w:rFonts w:cs="Times New Roman" w:hAnsi="Times New Roman" w:eastAsia="Times New Roman" w:ascii="Times New Roman"/>
                <w:color w:val="999999"/>
                <w:spacing w:val="40"/>
                <w:w w:val="100"/>
                <w:position w:val="-50"/>
                <w:sz w:val="96"/>
                <w:szCs w:val="96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11"/>
                <w:sz w:val="20"/>
                <w:szCs w:val="20"/>
              </w:rPr>
              <w:t>Se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position w:val="11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1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2"/>
                <w:w w:val="100"/>
                <w:position w:val="1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-4"/>
                <w:w w:val="100"/>
                <w:position w:val="11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position w:val="11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11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color w:val="000000"/>
                <w:spacing w:val="-8"/>
                <w:w w:val="100"/>
                <w:position w:val="1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position w:val="11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color w:val="000000"/>
                <w:spacing w:val="3"/>
                <w:w w:val="100"/>
                <w:position w:val="11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position w:val="11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11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color w:val="000000"/>
                <w:spacing w:val="-5"/>
                <w:w w:val="100"/>
                <w:position w:val="1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11"/>
                <w:sz w:val="20"/>
                <w:szCs w:val="20"/>
              </w:rPr>
              <w:t>–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position w:val="1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11"/>
                <w:sz w:val="20"/>
                <w:szCs w:val="20"/>
              </w:rPr>
              <w:t>Pr</w:t>
            </w:r>
            <w:r>
              <w:rPr>
                <w:rFonts w:cs="Times New Roman" w:hAnsi="Times New Roman" w:eastAsia="Times New Roman" w:ascii="Times New Roman"/>
                <w:color w:val="000000"/>
                <w:spacing w:val="1"/>
                <w:w w:val="100"/>
                <w:position w:val="1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position w:val="1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1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-1"/>
                <w:w w:val="100"/>
                <w:position w:val="11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1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100"/>
              <w:ind w:left="2671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2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position w:val="2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2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2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2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2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position w:val="2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esea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2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2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2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2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ics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2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2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2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2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2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sz w:val="18"/>
                <w:szCs w:val="18"/>
              </w:rPr>
              <w:jc w:val="left"/>
              <w:spacing w:before="8"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tabs>
                <w:tab w:pos="3020" w:val="left"/>
              </w:tabs>
              <w:jc w:val="left"/>
              <w:spacing w:lineRule="auto" w:line="13"/>
              <w:ind w:left="3163" w:right="2037" w:hanging="492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sz w:val="20"/>
                <w:szCs w:val="20"/>
              </w:rPr>
              <w:tab/>
            </w:r>
            <w:r>
              <w:rPr>
                <w:rFonts w:cs="Segoe MDL2 Assets" w:hAnsi="Segoe MDL2 Assets" w:eastAsia="Segoe MDL2 Assets" w:ascii="Segoe MDL2 Assets"/>
                <w:spacing w:val="0"/>
                <w:w w:val="100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els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itted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esign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als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42"/>
              <w:ind w:left="2671"/>
            </w:pP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5"/>
                <w:sz w:val="20"/>
                <w:szCs w:val="20"/>
              </w:rPr>
              <w:t>         </w:t>
            </w:r>
            <w:r>
              <w:rPr>
                <w:rFonts w:cs="Segoe MDL2 Assets" w:hAnsi="Segoe MDL2 Assets" w:eastAsia="Segoe MDL2 Assets" w:ascii="Segoe MDL2 Assets"/>
                <w:spacing w:val="22"/>
                <w:w w:val="45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trated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ili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$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2671" w:right="1346" w:hanging="180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SK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S: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               </w:t>
            </w:r>
            <w:r>
              <w:rPr>
                <w:rFonts w:cs="Times New Roman" w:hAnsi="Times New Roman" w:eastAsia="Times New Roman" w:ascii="Times New Roman"/>
                <w:b/>
                <w:spacing w:val="50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Times New Roman" w:hAnsi="Times New Roman" w:eastAsia="Times New Roman" w:ascii="Times New Roman"/>
                <w:b/>
                <w:spacing w:val="4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+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+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a,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ics,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SYS,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AD,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tla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tica,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6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671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ill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Times New Roman" w:hAnsi="Times New Roman" w:eastAsia="Times New Roman" w:ascii="Times New Roman"/>
                <w:b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iate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tali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8"/>
                <w:szCs w:val="28"/>
              </w:rPr>
              <w:jc w:val="left"/>
              <w:spacing w:before="15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871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IVI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IES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        </w:t>
            </w:r>
            <w:r>
              <w:rPr>
                <w:rFonts w:cs="Times New Roman" w:hAnsi="Times New Roman" w:eastAsia="Times New Roman" w:ascii="Times New Roman"/>
                <w:b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cie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1"/>
              <w:ind w:left="871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&amp;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2"/>
                <w:szCs w:val="22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2"/>
                <w:szCs w:val="22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2"/>
                <w:szCs w:val="22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S: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2"/>
                <w:szCs w:val="22"/>
              </w:rPr>
              <w:t>        </w:t>
            </w:r>
            <w:r>
              <w:rPr>
                <w:rFonts w:cs="Times New Roman" w:hAnsi="Times New Roman" w:eastAsia="Times New Roman" w:ascii="Times New Roman"/>
                <w:b/>
                <w:spacing w:val="39"/>
                <w:w w:val="100"/>
                <w:sz w:val="22"/>
                <w:szCs w:val="22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ject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Fall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267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e,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201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671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eta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ciet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267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tics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lli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1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ese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9" w:type="dxa"/>
            <w:tcBorders>
              <w:top w:val="single" w:sz="12" w:space="0" w:color="C0C0C0"/>
              <w:left w:val="single" w:sz="25" w:space="0" w:color="5F5F5F"/>
              <w:bottom w:val="single" w:sz="12" w:space="0" w:color="000000"/>
              <w:right w:val="nil" w:sz="6" w:space="0" w:color="auto"/>
            </w:tcBorders>
          </w:tcPr>
          <w:p/>
        </w:tc>
      </w:tr>
      <w:tr>
        <w:trPr>
          <w:trHeight w:val="59" w:hRule="exact"/>
        </w:trPr>
        <w:tc>
          <w:tcPr>
            <w:tcW w:w="59" w:type="dxa"/>
            <w:tcBorders>
              <w:top w:val="single" w:sz="12" w:space="0" w:color="000000"/>
              <w:left w:val="nil" w:sz="6" w:space="0" w:color="auto"/>
              <w:bottom w:val="nil" w:sz="6" w:space="0" w:color="auto"/>
              <w:right w:val="single" w:sz="25" w:space="0" w:color="5F5F5F"/>
            </w:tcBorders>
          </w:tcPr>
          <w:p/>
        </w:tc>
        <w:tc>
          <w:tcPr>
            <w:tcW w:w="11165" w:type="dxa"/>
            <w:tcBorders>
              <w:top w:val="single" w:sz="12" w:space="0" w:color="C0C0C0"/>
              <w:left w:val="single" w:sz="25" w:space="0" w:color="5F5F5F"/>
              <w:bottom w:val="nil" w:sz="6" w:space="0" w:color="auto"/>
              <w:right w:val="single" w:sz="25" w:space="0" w:color="5F5F5F"/>
            </w:tcBorders>
          </w:tcPr>
          <w:p/>
        </w:tc>
        <w:tc>
          <w:tcPr>
            <w:tcW w:w="59" w:type="dxa"/>
            <w:tcBorders>
              <w:top w:val="single" w:sz="12" w:space="0" w:color="000000"/>
              <w:left w:val="single" w:sz="25" w:space="0" w:color="5F5F5F"/>
              <w:bottom w:val="nil" w:sz="6" w:space="0" w:color="auto"/>
              <w:right w:val="nil" w:sz="6" w:space="0" w:color="auto"/>
            </w:tcBorders>
          </w:tcPr>
          <w:p/>
        </w:tc>
      </w:tr>
    </w:tbl>
    <w:sectPr>
      <w:pgSz w:w="12240" w:h="15840"/>
      <w:pgMar w:top="380" w:bottom="280" w:left="380" w:right="3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image" Target="media\image2.png"/><Relationship Id="rId6" Type="http://schemas.openxmlformats.org/officeDocument/2006/relationships/image" Target="media\image3.jpg"/><Relationship Id="rId7" Type="http://schemas.openxmlformats.org/officeDocument/2006/relationships/image" Target="media\image4.png"/><Relationship Id="rId8" Type="http://schemas.openxmlformats.org/officeDocument/2006/relationships/hyperlink" Target="http://www.ae.illinois.edu/aiaa/" TargetMode="External"/><Relationship Id="rId9" Type="http://schemas.openxmlformats.org/officeDocument/2006/relationships/hyperlink" Target="http://cubesat.ae.illinois.edu/" TargetMode="External"/><Relationship Id="rId10" Type="http://schemas.openxmlformats.org/officeDocument/2006/relationships/hyperlink" Target="http://iris.ae.illinois.edu/" TargetMode="External"/><Relationship Id="rId11" Type="http://schemas.openxmlformats.org/officeDocument/2006/relationships/hyperlink" Target="http://www.ae.illinois.edu/iss/" TargetMode="External"/><Relationship Id="rId12" Type="http://schemas.openxmlformats.org/officeDocument/2006/relationships/hyperlink" Target="http://www.aiaa.org/" TargetMode="External"/><Relationship Id="rId13" Type="http://schemas.openxmlformats.org/officeDocument/2006/relationships/hyperlink" Target="http://www.nasa.gov/" TargetMode="External"/><Relationship Id="rId14" Type="http://schemas.openxmlformats.org/officeDocument/2006/relationships/hyperlink" Target="mailto:aaabbb@illinois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